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B8F" w:rsidRDefault="00F42B8F" w:rsidP="005F41B5">
      <w:pPr>
        <w:keepNext/>
        <w:suppressAutoHyphens w:val="0"/>
        <w:jc w:val="center"/>
        <w:outlineLvl w:val="0"/>
        <w:rPr>
          <w:sz w:val="28"/>
          <w:szCs w:val="20"/>
          <w:u w:val="single"/>
          <w:lang w:eastAsia="ru-RU"/>
        </w:rPr>
      </w:pPr>
    </w:p>
    <w:p w:rsidR="00F42B8F" w:rsidRDefault="00F42B8F" w:rsidP="005F41B5">
      <w:pPr>
        <w:keepNext/>
        <w:suppressAutoHyphens w:val="0"/>
        <w:jc w:val="center"/>
        <w:outlineLvl w:val="0"/>
        <w:rPr>
          <w:sz w:val="28"/>
          <w:szCs w:val="20"/>
          <w:u w:val="single"/>
          <w:lang w:eastAsia="ru-RU"/>
        </w:rPr>
      </w:pPr>
    </w:p>
    <w:p w:rsidR="00A43FF0" w:rsidRDefault="00A43FF0" w:rsidP="00A43FF0">
      <w:pPr>
        <w:keepNext/>
        <w:widowControl w:val="0"/>
        <w:numPr>
          <w:ilvl w:val="0"/>
          <w:numId w:val="7"/>
        </w:numPr>
        <w:shd w:val="clear" w:color="auto" w:fill="FFFFFF"/>
        <w:autoSpaceDE w:val="0"/>
        <w:spacing w:line="274" w:lineRule="exact"/>
        <w:jc w:val="right"/>
        <w:outlineLvl w:val="0"/>
        <w:rPr>
          <w:color w:val="000000"/>
          <w:spacing w:val="-4"/>
          <w:u w:val="single"/>
        </w:rPr>
      </w:pPr>
    </w:p>
    <w:p w:rsidR="00A43FF0" w:rsidRPr="00A76FC8" w:rsidRDefault="00A43FF0" w:rsidP="00A43FF0">
      <w:pPr>
        <w:keepNext/>
        <w:widowControl w:val="0"/>
        <w:numPr>
          <w:ilvl w:val="0"/>
          <w:numId w:val="7"/>
        </w:numPr>
        <w:shd w:val="clear" w:color="auto" w:fill="FFFFFF"/>
        <w:autoSpaceDE w:val="0"/>
        <w:spacing w:line="274" w:lineRule="exact"/>
        <w:jc w:val="right"/>
        <w:outlineLvl w:val="0"/>
        <w:rPr>
          <w:color w:val="000000"/>
          <w:spacing w:val="-4"/>
          <w:sz w:val="32"/>
          <w:u w:val="single"/>
        </w:rPr>
      </w:pPr>
      <w:r w:rsidRPr="00A76FC8">
        <w:rPr>
          <w:color w:val="000000"/>
          <w:spacing w:val="-4"/>
          <w:sz w:val="32"/>
          <w:u w:val="single"/>
        </w:rPr>
        <w:t>ПРОЕКТ</w:t>
      </w:r>
    </w:p>
    <w:p w:rsidR="00A43FF0" w:rsidRPr="00A76FC8" w:rsidRDefault="00A43FF0" w:rsidP="00A43FF0">
      <w:pPr>
        <w:keepNext/>
        <w:widowControl w:val="0"/>
        <w:numPr>
          <w:ilvl w:val="0"/>
          <w:numId w:val="7"/>
        </w:numPr>
        <w:shd w:val="clear" w:color="auto" w:fill="FFFFFF"/>
        <w:autoSpaceDE w:val="0"/>
        <w:spacing w:line="274" w:lineRule="exact"/>
        <w:jc w:val="center"/>
        <w:outlineLvl w:val="0"/>
        <w:rPr>
          <w:color w:val="000000"/>
          <w:spacing w:val="-4"/>
          <w:sz w:val="32"/>
          <w:szCs w:val="28"/>
        </w:rPr>
      </w:pPr>
    </w:p>
    <w:p w:rsidR="00A43FF0" w:rsidRPr="00A76FC8" w:rsidRDefault="00A43FF0" w:rsidP="00A43FF0">
      <w:pPr>
        <w:keepNext/>
        <w:widowControl w:val="0"/>
        <w:numPr>
          <w:ilvl w:val="0"/>
          <w:numId w:val="7"/>
        </w:numPr>
        <w:shd w:val="clear" w:color="auto" w:fill="FFFFFF"/>
        <w:autoSpaceDE w:val="0"/>
        <w:spacing w:line="274" w:lineRule="exact"/>
        <w:jc w:val="center"/>
        <w:outlineLvl w:val="0"/>
        <w:rPr>
          <w:color w:val="000000"/>
          <w:spacing w:val="-4"/>
          <w:sz w:val="32"/>
          <w:szCs w:val="28"/>
        </w:rPr>
      </w:pPr>
      <w:r w:rsidRPr="00A76FC8">
        <w:rPr>
          <w:color w:val="000000"/>
          <w:spacing w:val="-4"/>
          <w:sz w:val="32"/>
          <w:szCs w:val="28"/>
        </w:rPr>
        <w:t>Администрация</w:t>
      </w:r>
    </w:p>
    <w:p w:rsidR="00A43FF0" w:rsidRPr="00A76FC8" w:rsidRDefault="00A43FF0" w:rsidP="00A43FF0">
      <w:pPr>
        <w:jc w:val="center"/>
        <w:rPr>
          <w:sz w:val="32"/>
          <w:szCs w:val="28"/>
        </w:rPr>
      </w:pPr>
      <w:r w:rsidRPr="00A76FC8">
        <w:rPr>
          <w:sz w:val="32"/>
          <w:szCs w:val="28"/>
        </w:rPr>
        <w:t>г. Каменск-Шахтинский</w:t>
      </w:r>
    </w:p>
    <w:p w:rsidR="00A43FF0" w:rsidRPr="00EE3741" w:rsidRDefault="00A43FF0" w:rsidP="00A43FF0">
      <w:pPr>
        <w:keepNext/>
        <w:widowControl w:val="0"/>
        <w:numPr>
          <w:ilvl w:val="1"/>
          <w:numId w:val="7"/>
        </w:numPr>
        <w:shd w:val="clear" w:color="auto" w:fill="FFFFFF"/>
        <w:tabs>
          <w:tab w:val="left" w:pos="497"/>
        </w:tabs>
        <w:autoSpaceDE w:val="0"/>
        <w:spacing w:before="266" w:line="277" w:lineRule="exact"/>
        <w:ind w:left="4" w:firstLine="0"/>
        <w:jc w:val="center"/>
        <w:outlineLvl w:val="1"/>
        <w:rPr>
          <w:bCs/>
          <w:sz w:val="32"/>
          <w:szCs w:val="32"/>
        </w:rPr>
      </w:pPr>
      <w:r w:rsidRPr="00EE3741">
        <w:rPr>
          <w:bCs/>
          <w:sz w:val="32"/>
          <w:szCs w:val="32"/>
        </w:rPr>
        <w:t>ПОСТАНОВЛЕНИЕ</w:t>
      </w:r>
    </w:p>
    <w:p w:rsidR="00F42B8F" w:rsidRDefault="00F42B8F" w:rsidP="005F41B5">
      <w:pPr>
        <w:keepNext/>
        <w:suppressAutoHyphens w:val="0"/>
        <w:jc w:val="center"/>
        <w:outlineLvl w:val="0"/>
        <w:rPr>
          <w:sz w:val="28"/>
          <w:szCs w:val="20"/>
          <w:u w:val="single"/>
          <w:lang w:eastAsia="ru-RU"/>
        </w:rPr>
      </w:pPr>
    </w:p>
    <w:p w:rsidR="00F42B8F" w:rsidRDefault="00F42B8F" w:rsidP="005F41B5">
      <w:pPr>
        <w:keepNext/>
        <w:suppressAutoHyphens w:val="0"/>
        <w:jc w:val="center"/>
        <w:outlineLvl w:val="0"/>
        <w:rPr>
          <w:sz w:val="28"/>
          <w:szCs w:val="20"/>
          <w:u w:val="single"/>
          <w:lang w:eastAsia="ru-RU"/>
        </w:rPr>
      </w:pPr>
    </w:p>
    <w:p w:rsidR="00F42B8F" w:rsidRDefault="00F42B8F" w:rsidP="005F41B5">
      <w:pPr>
        <w:keepNext/>
        <w:suppressAutoHyphens w:val="0"/>
        <w:jc w:val="center"/>
        <w:outlineLvl w:val="0"/>
        <w:rPr>
          <w:sz w:val="28"/>
          <w:szCs w:val="20"/>
          <w:u w:val="single"/>
          <w:lang w:eastAsia="ru-RU"/>
        </w:rPr>
      </w:pPr>
    </w:p>
    <w:tbl>
      <w:tblPr>
        <w:tblW w:w="0" w:type="auto"/>
        <w:tblLayout w:type="fixed"/>
        <w:tblLook w:val="0000"/>
      </w:tblPr>
      <w:tblGrid>
        <w:gridCol w:w="5495"/>
      </w:tblGrid>
      <w:tr w:rsidR="005F41B5" w:rsidRPr="005F41B5" w:rsidTr="000D6CAD">
        <w:tc>
          <w:tcPr>
            <w:tcW w:w="5495" w:type="dxa"/>
          </w:tcPr>
          <w:p w:rsidR="005F41B5" w:rsidRPr="005F41B5" w:rsidRDefault="005F41B5" w:rsidP="00144D7F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F41B5">
              <w:rPr>
                <w:sz w:val="28"/>
                <w:szCs w:val="28"/>
                <w:lang w:eastAsia="ru-RU"/>
              </w:rPr>
              <w:t>О внесении изменений в постановление Мэра города от 31.12.2008 № 2659</w:t>
            </w:r>
          </w:p>
        </w:tc>
      </w:tr>
    </w:tbl>
    <w:p w:rsidR="005F41B5" w:rsidRDefault="005F41B5" w:rsidP="005F41B5">
      <w:pPr>
        <w:suppressAutoHyphens w:val="0"/>
        <w:rPr>
          <w:sz w:val="28"/>
          <w:szCs w:val="20"/>
          <w:lang w:eastAsia="ru-RU"/>
        </w:rPr>
      </w:pPr>
    </w:p>
    <w:p w:rsidR="00396279" w:rsidRPr="005F41B5" w:rsidRDefault="00396279" w:rsidP="005F41B5">
      <w:pPr>
        <w:suppressAutoHyphens w:val="0"/>
        <w:rPr>
          <w:sz w:val="28"/>
          <w:szCs w:val="20"/>
          <w:lang w:eastAsia="ru-RU"/>
        </w:rPr>
      </w:pPr>
    </w:p>
    <w:p w:rsidR="005F41B5" w:rsidRDefault="005F41B5" w:rsidP="005C26FB">
      <w:pPr>
        <w:suppressAutoHyphens w:val="0"/>
        <w:ind w:firstLine="720"/>
        <w:jc w:val="both"/>
        <w:rPr>
          <w:sz w:val="28"/>
          <w:szCs w:val="28"/>
          <w:highlight w:val="cyan"/>
          <w:lang w:eastAsia="ru-RU"/>
        </w:rPr>
      </w:pPr>
      <w:r w:rsidRPr="005F41B5">
        <w:rPr>
          <w:sz w:val="28"/>
          <w:szCs w:val="20"/>
          <w:lang w:eastAsia="ru-RU"/>
        </w:rPr>
        <w:t xml:space="preserve">В связи с </w:t>
      </w:r>
      <w:r w:rsidR="005C26FB">
        <w:rPr>
          <w:sz w:val="28"/>
          <w:szCs w:val="20"/>
          <w:lang w:eastAsia="ru-RU"/>
        </w:rPr>
        <w:t>изменением</w:t>
      </w:r>
      <w:r w:rsidRPr="005F41B5">
        <w:rPr>
          <w:sz w:val="28"/>
          <w:szCs w:val="20"/>
          <w:lang w:eastAsia="ru-RU"/>
        </w:rPr>
        <w:t xml:space="preserve"> объемов финансирования муниципальной </w:t>
      </w:r>
      <w:r w:rsidR="00441FB3">
        <w:rPr>
          <w:sz w:val="28"/>
          <w:szCs w:val="20"/>
          <w:lang w:eastAsia="ru-RU"/>
        </w:rPr>
        <w:t xml:space="preserve">долгосрочной </w:t>
      </w:r>
      <w:r w:rsidRPr="005F41B5">
        <w:rPr>
          <w:sz w:val="28"/>
          <w:szCs w:val="20"/>
          <w:lang w:eastAsia="ru-RU"/>
        </w:rPr>
        <w:t xml:space="preserve">целевой </w:t>
      </w:r>
      <w:r w:rsidR="006A5B0A">
        <w:rPr>
          <w:sz w:val="28"/>
          <w:szCs w:val="28"/>
          <w:lang w:eastAsia="ru-RU"/>
        </w:rPr>
        <w:t>п</w:t>
      </w:r>
      <w:r w:rsidRPr="005F41B5">
        <w:rPr>
          <w:sz w:val="28"/>
          <w:szCs w:val="28"/>
          <w:lang w:eastAsia="ru-RU"/>
        </w:rPr>
        <w:t xml:space="preserve">рограммы «Развитие субъектов малого и среднего предпринимательства города </w:t>
      </w:r>
      <w:r w:rsidR="00FA0DEC">
        <w:rPr>
          <w:sz w:val="28"/>
          <w:szCs w:val="28"/>
          <w:lang w:eastAsia="ru-RU"/>
        </w:rPr>
        <w:t>Каменск</w:t>
      </w:r>
      <w:r w:rsidR="002450D9">
        <w:rPr>
          <w:sz w:val="28"/>
          <w:szCs w:val="28"/>
          <w:lang w:eastAsia="ru-RU"/>
        </w:rPr>
        <w:t xml:space="preserve"> </w:t>
      </w:r>
      <w:r w:rsidR="00FA0DEC">
        <w:rPr>
          <w:sz w:val="28"/>
          <w:szCs w:val="28"/>
          <w:lang w:eastAsia="ru-RU"/>
        </w:rPr>
        <w:t>-</w:t>
      </w:r>
      <w:r w:rsidR="002450D9">
        <w:rPr>
          <w:sz w:val="28"/>
          <w:szCs w:val="28"/>
          <w:lang w:eastAsia="ru-RU"/>
        </w:rPr>
        <w:t xml:space="preserve"> </w:t>
      </w:r>
      <w:r w:rsidR="00FA0DEC">
        <w:rPr>
          <w:sz w:val="28"/>
          <w:szCs w:val="28"/>
          <w:lang w:eastAsia="ru-RU"/>
        </w:rPr>
        <w:t>Шахтинского на 2009-2014</w:t>
      </w:r>
      <w:r w:rsidRPr="005F41B5">
        <w:rPr>
          <w:sz w:val="28"/>
          <w:szCs w:val="28"/>
          <w:lang w:eastAsia="ru-RU"/>
        </w:rPr>
        <w:t xml:space="preserve"> годы</w:t>
      </w:r>
      <w:r w:rsidR="00865389">
        <w:rPr>
          <w:sz w:val="28"/>
          <w:szCs w:val="28"/>
          <w:lang w:eastAsia="ru-RU"/>
        </w:rPr>
        <w:t>»</w:t>
      </w:r>
      <w:r w:rsidR="005C26FB">
        <w:rPr>
          <w:sz w:val="28"/>
          <w:szCs w:val="28"/>
          <w:lang w:eastAsia="ru-RU"/>
        </w:rPr>
        <w:t>,-</w:t>
      </w:r>
    </w:p>
    <w:p w:rsidR="00441FB3" w:rsidRPr="005F41B5" w:rsidRDefault="00441FB3" w:rsidP="005C26FB">
      <w:pPr>
        <w:suppressAutoHyphens w:val="0"/>
        <w:ind w:firstLine="720"/>
        <w:jc w:val="both"/>
        <w:rPr>
          <w:sz w:val="28"/>
          <w:szCs w:val="28"/>
          <w:highlight w:val="cyan"/>
          <w:lang w:eastAsia="ru-RU"/>
        </w:rPr>
      </w:pPr>
    </w:p>
    <w:p w:rsidR="005F41B5" w:rsidRPr="005F41B5" w:rsidRDefault="005F41B5" w:rsidP="005F41B5">
      <w:pPr>
        <w:suppressAutoHyphens w:val="0"/>
        <w:jc w:val="center"/>
        <w:rPr>
          <w:sz w:val="28"/>
          <w:szCs w:val="28"/>
          <w:lang w:eastAsia="ru-RU"/>
        </w:rPr>
      </w:pPr>
      <w:r w:rsidRPr="005F41B5">
        <w:rPr>
          <w:sz w:val="28"/>
          <w:szCs w:val="28"/>
          <w:lang w:eastAsia="ru-RU"/>
        </w:rPr>
        <w:t>ПОСТАНОВЛЯЮ:</w:t>
      </w:r>
    </w:p>
    <w:p w:rsidR="005F41B5" w:rsidRPr="005F41B5" w:rsidRDefault="005F41B5" w:rsidP="005F41B5">
      <w:pPr>
        <w:suppressAutoHyphens w:val="0"/>
        <w:jc w:val="both"/>
        <w:rPr>
          <w:sz w:val="28"/>
          <w:szCs w:val="28"/>
          <w:lang w:eastAsia="ru-RU"/>
        </w:rPr>
      </w:pPr>
    </w:p>
    <w:p w:rsidR="005F41B5" w:rsidRPr="00FA0DEC" w:rsidRDefault="005F41B5" w:rsidP="005F41B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FA0DEC">
        <w:rPr>
          <w:sz w:val="28"/>
          <w:szCs w:val="28"/>
          <w:lang w:eastAsia="ru-RU"/>
        </w:rPr>
        <w:t xml:space="preserve">1. Внести в </w:t>
      </w:r>
      <w:r w:rsidR="00896ADF">
        <w:rPr>
          <w:sz w:val="28"/>
          <w:szCs w:val="28"/>
          <w:lang w:eastAsia="ru-RU"/>
        </w:rPr>
        <w:t xml:space="preserve">приложение 7 </w:t>
      </w:r>
      <w:r w:rsidR="00F42B8F">
        <w:rPr>
          <w:sz w:val="28"/>
          <w:szCs w:val="28"/>
          <w:lang w:eastAsia="ru-RU"/>
        </w:rPr>
        <w:t xml:space="preserve">к </w:t>
      </w:r>
      <w:r w:rsidRPr="00FA0DEC">
        <w:rPr>
          <w:sz w:val="28"/>
          <w:szCs w:val="28"/>
          <w:lang w:eastAsia="ru-RU"/>
        </w:rPr>
        <w:t>постановлени</w:t>
      </w:r>
      <w:r w:rsidR="00F42B8F">
        <w:rPr>
          <w:sz w:val="28"/>
          <w:szCs w:val="28"/>
          <w:lang w:eastAsia="ru-RU"/>
        </w:rPr>
        <w:t>ю</w:t>
      </w:r>
      <w:r w:rsidRPr="00FA0DEC">
        <w:rPr>
          <w:sz w:val="28"/>
          <w:szCs w:val="28"/>
          <w:lang w:eastAsia="ru-RU"/>
        </w:rPr>
        <w:t xml:space="preserve"> Мэра города от 31.12.2008 № 2659 «О переходных положениях при реализации муниципальных целевых</w:t>
      </w:r>
      <w:r w:rsidR="00FA0DEC" w:rsidRPr="00FA0DEC">
        <w:rPr>
          <w:sz w:val="28"/>
          <w:szCs w:val="28"/>
          <w:lang w:eastAsia="ru-RU"/>
        </w:rPr>
        <w:t xml:space="preserve"> программ» следующие изменения</w:t>
      </w:r>
      <w:r w:rsidRPr="00FA0DEC">
        <w:rPr>
          <w:sz w:val="28"/>
          <w:szCs w:val="28"/>
          <w:lang w:eastAsia="ru-RU"/>
        </w:rPr>
        <w:t>:</w:t>
      </w:r>
    </w:p>
    <w:p w:rsidR="00896ADF" w:rsidRDefault="00896ADF" w:rsidP="00896ADF">
      <w:pPr>
        <w:jc w:val="center"/>
        <w:rPr>
          <w:bCs/>
          <w:sz w:val="28"/>
          <w:szCs w:val="28"/>
        </w:rPr>
      </w:pPr>
      <w:r>
        <w:rPr>
          <w:sz w:val="28"/>
          <w:szCs w:val="28"/>
          <w:lang w:eastAsia="ru-RU"/>
        </w:rPr>
        <w:tab/>
        <w:t>1.1.</w:t>
      </w:r>
      <w:r w:rsidR="005F41B5" w:rsidRPr="00FA0DEC">
        <w:rPr>
          <w:sz w:val="28"/>
          <w:szCs w:val="28"/>
          <w:lang w:eastAsia="ru-RU"/>
        </w:rPr>
        <w:t xml:space="preserve"> </w:t>
      </w:r>
      <w:r w:rsidR="00783809">
        <w:rPr>
          <w:sz w:val="28"/>
          <w:szCs w:val="28"/>
          <w:lang w:eastAsia="ru-RU"/>
        </w:rPr>
        <w:t>В п</w:t>
      </w:r>
      <w:r>
        <w:rPr>
          <w:sz w:val="28"/>
          <w:szCs w:val="28"/>
          <w:lang w:eastAsia="ru-RU"/>
        </w:rPr>
        <w:t xml:space="preserve">аспорте </w:t>
      </w:r>
      <w:r>
        <w:rPr>
          <w:bCs/>
          <w:sz w:val="28"/>
          <w:szCs w:val="28"/>
        </w:rPr>
        <w:t xml:space="preserve">муниципальной долгосрочной целевой программы «Развитие субъектов малого и  среднего предпринимательства города </w:t>
      </w:r>
      <w:proofErr w:type="spellStart"/>
      <w:proofErr w:type="gramStart"/>
      <w:r>
        <w:rPr>
          <w:bCs/>
          <w:sz w:val="28"/>
          <w:szCs w:val="28"/>
        </w:rPr>
        <w:t>Каменск-Шахтинского</w:t>
      </w:r>
      <w:proofErr w:type="spellEnd"/>
      <w:proofErr w:type="gramEnd"/>
    </w:p>
    <w:p w:rsidR="005F41B5" w:rsidRDefault="00896ADF" w:rsidP="00896ADF">
      <w:pPr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на 2009-2014 годы»</w:t>
      </w:r>
      <w:r>
        <w:rPr>
          <w:sz w:val="28"/>
          <w:szCs w:val="28"/>
          <w:lang w:eastAsia="ru-RU"/>
        </w:rPr>
        <w:t xml:space="preserve"> </w:t>
      </w:r>
      <w:r w:rsidR="00865389" w:rsidRPr="00FA0DEC">
        <w:rPr>
          <w:sz w:val="28"/>
          <w:szCs w:val="28"/>
          <w:lang w:eastAsia="ru-RU"/>
        </w:rPr>
        <w:t>с</w:t>
      </w:r>
      <w:r w:rsidR="005F41B5" w:rsidRPr="00FA0DEC">
        <w:rPr>
          <w:sz w:val="28"/>
          <w:szCs w:val="28"/>
          <w:lang w:eastAsia="ru-RU"/>
        </w:rPr>
        <w:t>троку «Объем и источ</w:t>
      </w:r>
      <w:r>
        <w:rPr>
          <w:sz w:val="28"/>
          <w:szCs w:val="28"/>
          <w:lang w:eastAsia="ru-RU"/>
        </w:rPr>
        <w:t xml:space="preserve">ники финансирования мероприятий </w:t>
      </w:r>
      <w:r w:rsidR="005F41B5" w:rsidRPr="00FA0DEC">
        <w:rPr>
          <w:sz w:val="28"/>
          <w:szCs w:val="28"/>
          <w:lang w:eastAsia="ru-RU"/>
        </w:rPr>
        <w:t>Программы» изложить в следующей редакции:</w:t>
      </w:r>
    </w:p>
    <w:p w:rsidR="00C13907" w:rsidRPr="00FA0DEC" w:rsidRDefault="00C13907" w:rsidP="005F41B5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0"/>
        <w:gridCol w:w="7146"/>
      </w:tblGrid>
      <w:tr w:rsidR="005F41B5" w:rsidRPr="00FA0DEC" w:rsidTr="000D6CAD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B5" w:rsidRPr="00FA0DEC" w:rsidRDefault="000B6C73" w:rsidP="005F41B5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="005F41B5" w:rsidRPr="00FA0DEC">
              <w:rPr>
                <w:bCs/>
                <w:sz w:val="28"/>
                <w:szCs w:val="28"/>
              </w:rPr>
              <w:t>Объем и источники финансирования мероприятий 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D9" w:rsidRPr="00FA0DEC" w:rsidRDefault="002450D9" w:rsidP="002450D9">
            <w:pPr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FA0DEC">
              <w:rPr>
                <w:sz w:val="28"/>
                <w:szCs w:val="28"/>
                <w:u w:val="single"/>
              </w:rPr>
              <w:t xml:space="preserve">ВСЕГО:      </w:t>
            </w:r>
            <w:r w:rsidR="004642C7" w:rsidRPr="004642C7">
              <w:rPr>
                <w:bCs/>
                <w:sz w:val="28"/>
                <w:szCs w:val="28"/>
                <w:u w:val="single"/>
              </w:rPr>
              <w:t>3</w:t>
            </w:r>
            <w:r w:rsidR="004642C7">
              <w:rPr>
                <w:bCs/>
                <w:sz w:val="28"/>
                <w:szCs w:val="28"/>
                <w:u w:val="single"/>
              </w:rPr>
              <w:t xml:space="preserve"> </w:t>
            </w:r>
            <w:r w:rsidR="004642C7" w:rsidRPr="004642C7">
              <w:rPr>
                <w:bCs/>
                <w:sz w:val="28"/>
                <w:szCs w:val="28"/>
                <w:u w:val="single"/>
              </w:rPr>
              <w:t>221</w:t>
            </w:r>
            <w:r w:rsidR="004642C7">
              <w:rPr>
                <w:bCs/>
                <w:sz w:val="28"/>
                <w:szCs w:val="28"/>
                <w:u w:val="single"/>
              </w:rPr>
              <w:t xml:space="preserve"> </w:t>
            </w:r>
            <w:r w:rsidR="004642C7" w:rsidRPr="004642C7">
              <w:rPr>
                <w:bCs/>
                <w:sz w:val="28"/>
                <w:szCs w:val="28"/>
                <w:u w:val="single"/>
              </w:rPr>
              <w:t>611,3</w:t>
            </w:r>
            <w:r w:rsidR="004642C7">
              <w:rPr>
                <w:bCs/>
                <w:sz w:val="28"/>
                <w:szCs w:val="28"/>
                <w:u w:val="single"/>
              </w:rPr>
              <w:t xml:space="preserve"> </w:t>
            </w:r>
            <w:r w:rsidRPr="00FA0DEC">
              <w:rPr>
                <w:sz w:val="28"/>
                <w:szCs w:val="28"/>
                <w:u w:val="single"/>
              </w:rPr>
              <w:t xml:space="preserve">тысяч рублей, </w:t>
            </w:r>
          </w:p>
          <w:p w:rsidR="005F41B5" w:rsidRPr="00FA0DEC" w:rsidRDefault="005F41B5" w:rsidP="005F41B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A0DEC">
              <w:rPr>
                <w:sz w:val="28"/>
                <w:szCs w:val="28"/>
              </w:rPr>
              <w:t>в том числе:</w:t>
            </w:r>
          </w:p>
          <w:p w:rsidR="002450D9" w:rsidRPr="00FA0DEC" w:rsidRDefault="002450D9" w:rsidP="002450D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A0DEC">
              <w:rPr>
                <w:sz w:val="28"/>
                <w:szCs w:val="28"/>
              </w:rPr>
              <w:t xml:space="preserve">федеральный  бюджет </w:t>
            </w:r>
            <w:r w:rsidR="00FA0A34">
              <w:rPr>
                <w:sz w:val="28"/>
                <w:szCs w:val="28"/>
              </w:rPr>
              <w:t xml:space="preserve">– </w:t>
            </w:r>
            <w:r w:rsidR="00FA0A34">
              <w:rPr>
                <w:sz w:val="28"/>
                <w:szCs w:val="28"/>
                <w:u w:val="single"/>
              </w:rPr>
              <w:t>1 282,9</w:t>
            </w:r>
            <w:r w:rsidR="004642C7" w:rsidRPr="004642C7">
              <w:rPr>
                <w:sz w:val="28"/>
                <w:szCs w:val="28"/>
                <w:u w:val="single"/>
              </w:rPr>
              <w:t xml:space="preserve"> </w:t>
            </w:r>
            <w:r w:rsidRPr="00FA0DEC">
              <w:rPr>
                <w:sz w:val="28"/>
                <w:szCs w:val="28"/>
                <w:u w:val="single"/>
              </w:rPr>
              <w:t>тысяч рублей;</w:t>
            </w:r>
          </w:p>
          <w:p w:rsidR="002450D9" w:rsidRPr="00FA0DEC" w:rsidRDefault="002450D9" w:rsidP="002450D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A0DEC">
              <w:rPr>
                <w:sz w:val="28"/>
                <w:szCs w:val="28"/>
              </w:rPr>
              <w:t xml:space="preserve">областной бюджет </w:t>
            </w:r>
            <w:r w:rsidR="00EA380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A0A34">
              <w:rPr>
                <w:sz w:val="28"/>
                <w:szCs w:val="28"/>
                <w:u w:val="single"/>
              </w:rPr>
              <w:t>2 274,5</w:t>
            </w:r>
            <w:r w:rsidR="004642C7">
              <w:rPr>
                <w:sz w:val="28"/>
                <w:szCs w:val="28"/>
                <w:u w:val="single"/>
              </w:rPr>
              <w:t xml:space="preserve"> </w:t>
            </w:r>
            <w:r w:rsidRPr="00FA0DEC">
              <w:rPr>
                <w:sz w:val="28"/>
                <w:szCs w:val="28"/>
                <w:u w:val="single"/>
              </w:rPr>
              <w:t>тысяч рублей;</w:t>
            </w:r>
          </w:p>
          <w:p w:rsidR="005F41B5" w:rsidRPr="00EA3801" w:rsidRDefault="005F41B5" w:rsidP="00EA380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A0DEC">
              <w:rPr>
                <w:sz w:val="28"/>
                <w:szCs w:val="28"/>
              </w:rPr>
              <w:t xml:space="preserve">местный бюджет – </w:t>
            </w:r>
            <w:r w:rsidR="004642C7" w:rsidRPr="004642C7">
              <w:rPr>
                <w:sz w:val="28"/>
                <w:szCs w:val="28"/>
                <w:u w:val="single"/>
              </w:rPr>
              <w:t>5</w:t>
            </w:r>
            <w:r w:rsidR="004642C7">
              <w:rPr>
                <w:sz w:val="28"/>
                <w:szCs w:val="28"/>
                <w:u w:val="single"/>
              </w:rPr>
              <w:t xml:space="preserve"> </w:t>
            </w:r>
            <w:r w:rsidR="004642C7" w:rsidRPr="004642C7">
              <w:rPr>
                <w:sz w:val="28"/>
                <w:szCs w:val="28"/>
                <w:u w:val="single"/>
              </w:rPr>
              <w:t>591,7</w:t>
            </w:r>
            <w:r w:rsidR="004642C7">
              <w:rPr>
                <w:sz w:val="28"/>
                <w:szCs w:val="28"/>
                <w:u w:val="single"/>
              </w:rPr>
              <w:t xml:space="preserve"> </w:t>
            </w:r>
            <w:r w:rsidRPr="00FA0DEC">
              <w:rPr>
                <w:sz w:val="28"/>
                <w:szCs w:val="28"/>
                <w:u w:val="single"/>
              </w:rPr>
              <w:t>тыс</w:t>
            </w:r>
            <w:r w:rsidR="00FA0DEC" w:rsidRPr="00FA0DEC">
              <w:rPr>
                <w:sz w:val="28"/>
                <w:szCs w:val="28"/>
                <w:u w:val="single"/>
              </w:rPr>
              <w:t>яч</w:t>
            </w:r>
            <w:r w:rsidRPr="00FA0DEC">
              <w:rPr>
                <w:sz w:val="28"/>
                <w:szCs w:val="28"/>
                <w:u w:val="single"/>
              </w:rPr>
              <w:t xml:space="preserve"> руб</w:t>
            </w:r>
            <w:r w:rsidR="00FA0DEC" w:rsidRPr="00FA0DEC">
              <w:rPr>
                <w:sz w:val="28"/>
                <w:szCs w:val="28"/>
                <w:u w:val="single"/>
              </w:rPr>
              <w:t>лей</w:t>
            </w:r>
            <w:r w:rsidRPr="00FA0DEC">
              <w:rPr>
                <w:sz w:val="28"/>
                <w:szCs w:val="28"/>
                <w:u w:val="single"/>
              </w:rPr>
              <w:t>;</w:t>
            </w:r>
          </w:p>
          <w:p w:rsidR="00865389" w:rsidRPr="00FA0DEC" w:rsidRDefault="005F41B5" w:rsidP="0086538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A0DEC">
              <w:rPr>
                <w:sz w:val="28"/>
                <w:szCs w:val="28"/>
              </w:rPr>
              <w:t xml:space="preserve">средства соисполнителей – </w:t>
            </w:r>
            <w:r w:rsidR="004642C7" w:rsidRPr="004642C7">
              <w:rPr>
                <w:sz w:val="28"/>
                <w:szCs w:val="28"/>
                <w:u w:val="single"/>
              </w:rPr>
              <w:t>575,1</w:t>
            </w:r>
            <w:r w:rsidR="004642C7">
              <w:rPr>
                <w:sz w:val="28"/>
                <w:szCs w:val="28"/>
                <w:u w:val="single"/>
              </w:rPr>
              <w:t xml:space="preserve"> </w:t>
            </w:r>
            <w:r w:rsidR="00FA0DEC" w:rsidRPr="00FA0DEC">
              <w:rPr>
                <w:sz w:val="28"/>
                <w:szCs w:val="28"/>
                <w:u w:val="single"/>
              </w:rPr>
              <w:t>тысяч рублей</w:t>
            </w:r>
            <w:r w:rsidR="003E0751">
              <w:rPr>
                <w:sz w:val="28"/>
                <w:szCs w:val="28"/>
              </w:rPr>
              <w:t>;</w:t>
            </w:r>
          </w:p>
          <w:p w:rsidR="005F41B5" w:rsidRPr="00FA0DEC" w:rsidRDefault="002450D9" w:rsidP="00FA0DE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A0DEC">
              <w:rPr>
                <w:sz w:val="28"/>
                <w:szCs w:val="28"/>
              </w:rPr>
              <w:t>средства коммерческих банков –</w:t>
            </w:r>
            <w:r w:rsidR="004642C7" w:rsidRPr="004642C7">
              <w:rPr>
                <w:sz w:val="28"/>
                <w:szCs w:val="28"/>
                <w:u w:val="single"/>
              </w:rPr>
              <w:t>3</w:t>
            </w:r>
            <w:r w:rsidR="00FA0A34">
              <w:rPr>
                <w:sz w:val="28"/>
                <w:szCs w:val="28"/>
                <w:u w:val="single"/>
              </w:rPr>
              <w:t xml:space="preserve"> </w:t>
            </w:r>
            <w:r w:rsidR="004642C7" w:rsidRPr="004642C7">
              <w:rPr>
                <w:sz w:val="28"/>
                <w:szCs w:val="28"/>
                <w:u w:val="single"/>
              </w:rPr>
              <w:t>211</w:t>
            </w:r>
            <w:r w:rsidR="00FA0A34">
              <w:rPr>
                <w:sz w:val="28"/>
                <w:szCs w:val="28"/>
                <w:u w:val="single"/>
              </w:rPr>
              <w:t xml:space="preserve"> </w:t>
            </w:r>
            <w:r w:rsidR="004642C7" w:rsidRPr="004642C7">
              <w:rPr>
                <w:sz w:val="28"/>
                <w:szCs w:val="28"/>
                <w:u w:val="single"/>
              </w:rPr>
              <w:t>887,1</w:t>
            </w:r>
            <w:r w:rsidR="004642C7">
              <w:rPr>
                <w:sz w:val="28"/>
                <w:szCs w:val="28"/>
                <w:u w:val="single"/>
              </w:rPr>
              <w:t xml:space="preserve"> </w:t>
            </w:r>
            <w:r w:rsidRPr="00FA0DEC">
              <w:rPr>
                <w:sz w:val="28"/>
                <w:szCs w:val="28"/>
                <w:u w:val="single"/>
              </w:rPr>
              <w:t>тысяч рублей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5F41B5" w:rsidRPr="00FA0DEC" w:rsidRDefault="005F41B5" w:rsidP="005F41B5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5F41B5" w:rsidRPr="00FA0DEC" w:rsidRDefault="00F42B8F" w:rsidP="005F41B5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1.2.</w:t>
      </w:r>
      <w:r w:rsidR="005F41B5" w:rsidRPr="00FA0DEC">
        <w:rPr>
          <w:sz w:val="28"/>
          <w:szCs w:val="28"/>
          <w:lang w:eastAsia="ru-RU"/>
        </w:rPr>
        <w:t xml:space="preserve"> Табли</w:t>
      </w:r>
      <w:r w:rsidR="0047795D" w:rsidRPr="00FA0DEC">
        <w:rPr>
          <w:sz w:val="28"/>
          <w:szCs w:val="28"/>
          <w:lang w:eastAsia="ru-RU"/>
        </w:rPr>
        <w:t>цу «Финанс</w:t>
      </w:r>
      <w:r w:rsidR="00FA0DEC">
        <w:rPr>
          <w:sz w:val="28"/>
          <w:szCs w:val="28"/>
          <w:lang w:eastAsia="ru-RU"/>
        </w:rPr>
        <w:t>овое обеспечение</w:t>
      </w:r>
      <w:r w:rsidR="0047795D" w:rsidRPr="00FA0DEC">
        <w:rPr>
          <w:sz w:val="28"/>
          <w:szCs w:val="28"/>
          <w:lang w:eastAsia="ru-RU"/>
        </w:rPr>
        <w:t xml:space="preserve"> мероприятий П</w:t>
      </w:r>
      <w:r w:rsidR="00FA0DEC">
        <w:rPr>
          <w:sz w:val="28"/>
          <w:szCs w:val="28"/>
          <w:lang w:eastAsia="ru-RU"/>
        </w:rPr>
        <w:t xml:space="preserve">рограммы» Раздела 5 </w:t>
      </w:r>
      <w:r w:rsidR="005F41B5" w:rsidRPr="00FA0DEC">
        <w:rPr>
          <w:sz w:val="28"/>
          <w:szCs w:val="28"/>
          <w:lang w:eastAsia="ru-RU"/>
        </w:rPr>
        <w:t>изложить в следующей редакции:</w:t>
      </w:r>
    </w:p>
    <w:p w:rsidR="005F41B5" w:rsidRPr="00FA0DEC" w:rsidRDefault="00865389" w:rsidP="00FA0DEC">
      <w:pPr>
        <w:suppressAutoHyphens w:val="0"/>
        <w:ind w:left="7787"/>
        <w:rPr>
          <w:sz w:val="28"/>
          <w:szCs w:val="28"/>
          <w:lang w:eastAsia="ru-RU"/>
        </w:rPr>
      </w:pPr>
      <w:r w:rsidRPr="00FA0DEC">
        <w:rPr>
          <w:sz w:val="28"/>
          <w:szCs w:val="28"/>
          <w:lang w:eastAsia="ru-RU"/>
        </w:rPr>
        <w:t>(тыс</w:t>
      </w:r>
      <w:r w:rsidR="00FA0DEC" w:rsidRPr="00FA0DEC">
        <w:rPr>
          <w:sz w:val="28"/>
          <w:szCs w:val="28"/>
          <w:lang w:eastAsia="ru-RU"/>
        </w:rPr>
        <w:t xml:space="preserve">яч </w:t>
      </w:r>
      <w:r w:rsidRPr="00FA0DEC">
        <w:rPr>
          <w:sz w:val="28"/>
          <w:szCs w:val="28"/>
          <w:lang w:eastAsia="ru-RU"/>
        </w:rPr>
        <w:t>рублей)</w:t>
      </w:r>
    </w:p>
    <w:tbl>
      <w:tblPr>
        <w:tblW w:w="10349" w:type="dxa"/>
        <w:tblInd w:w="1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9"/>
        <w:gridCol w:w="1851"/>
        <w:gridCol w:w="1134"/>
        <w:gridCol w:w="1418"/>
        <w:gridCol w:w="1134"/>
        <w:gridCol w:w="993"/>
        <w:gridCol w:w="1133"/>
        <w:gridCol w:w="993"/>
        <w:gridCol w:w="1134"/>
      </w:tblGrid>
      <w:tr w:rsidR="00783809" w:rsidRPr="00EA3801" w:rsidTr="00444E82">
        <w:tc>
          <w:tcPr>
            <w:tcW w:w="55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EA3801" w:rsidRDefault="002450D9" w:rsidP="00896ADF">
            <w:pPr>
              <w:snapToGrid w:val="0"/>
              <w:spacing w:line="26" w:lineRule="atLeast"/>
              <w:ind w:left="-142" w:firstLine="142"/>
              <w:jc w:val="center"/>
              <w:rPr>
                <w:bCs/>
                <w:sz w:val="28"/>
                <w:szCs w:val="28"/>
              </w:rPr>
            </w:pPr>
            <w:r w:rsidRPr="00EA3801">
              <w:rPr>
                <w:bCs/>
                <w:sz w:val="28"/>
                <w:szCs w:val="28"/>
              </w:rPr>
              <w:t xml:space="preserve">«№  </w:t>
            </w:r>
            <w:proofErr w:type="spellStart"/>
            <w:proofErr w:type="gramStart"/>
            <w:r w:rsidRPr="00EA3801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EA3801">
              <w:rPr>
                <w:bCs/>
                <w:sz w:val="28"/>
                <w:szCs w:val="28"/>
              </w:rPr>
              <w:t>/</w:t>
            </w:r>
            <w:proofErr w:type="spellStart"/>
            <w:r w:rsidRPr="00EA3801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5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EA3801" w:rsidRDefault="002450D9" w:rsidP="00896ADF">
            <w:pPr>
              <w:snapToGrid w:val="0"/>
              <w:spacing w:line="26" w:lineRule="atLeast"/>
              <w:jc w:val="center"/>
              <w:rPr>
                <w:bCs/>
                <w:sz w:val="28"/>
                <w:szCs w:val="28"/>
              </w:rPr>
            </w:pPr>
            <w:r w:rsidRPr="003512B0">
              <w:rPr>
                <w:spacing w:val="-2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0D9" w:rsidRPr="003512B0" w:rsidRDefault="002450D9" w:rsidP="00896ADF">
            <w:pPr>
              <w:snapToGrid w:val="0"/>
              <w:spacing w:line="26" w:lineRule="atLeast"/>
              <w:ind w:left="-142" w:firstLine="317"/>
              <w:jc w:val="center"/>
              <w:rPr>
                <w:spacing w:val="-20"/>
                <w:sz w:val="28"/>
                <w:szCs w:val="28"/>
              </w:rPr>
            </w:pPr>
            <w:r w:rsidRPr="003512B0">
              <w:rPr>
                <w:spacing w:val="-20"/>
                <w:sz w:val="28"/>
                <w:szCs w:val="28"/>
              </w:rPr>
              <w:t>Всего</w:t>
            </w:r>
          </w:p>
        </w:tc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3512B0" w:rsidRDefault="002450D9" w:rsidP="00896ADF">
            <w:pPr>
              <w:snapToGrid w:val="0"/>
              <w:ind w:firstLine="317"/>
              <w:jc w:val="center"/>
              <w:rPr>
                <w:spacing w:val="-20"/>
                <w:sz w:val="28"/>
                <w:szCs w:val="28"/>
              </w:rPr>
            </w:pPr>
            <w:r w:rsidRPr="003512B0">
              <w:rPr>
                <w:spacing w:val="-20"/>
                <w:sz w:val="28"/>
                <w:szCs w:val="28"/>
              </w:rPr>
              <w:t>В том числе по годам</w:t>
            </w:r>
          </w:p>
        </w:tc>
      </w:tr>
      <w:tr w:rsidR="00783809" w:rsidRPr="00EA3801" w:rsidTr="00444E82">
        <w:tc>
          <w:tcPr>
            <w:tcW w:w="55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50D9" w:rsidRPr="00EA3801" w:rsidRDefault="002450D9" w:rsidP="00896ADF">
            <w:pPr>
              <w:suppressAutoHyphens w:val="0"/>
              <w:snapToGrid w:val="0"/>
              <w:spacing w:line="26" w:lineRule="atLeast"/>
              <w:ind w:left="-142" w:firstLine="317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5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50D9" w:rsidRPr="00EA3801" w:rsidRDefault="002450D9" w:rsidP="00896ADF">
            <w:pPr>
              <w:suppressAutoHyphens w:val="0"/>
              <w:snapToGrid w:val="0"/>
              <w:spacing w:line="26" w:lineRule="atLeast"/>
              <w:ind w:left="-142" w:firstLine="317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50D9" w:rsidRPr="003512B0" w:rsidRDefault="002450D9" w:rsidP="00896ADF">
            <w:pPr>
              <w:suppressAutoHyphens w:val="0"/>
              <w:snapToGrid w:val="0"/>
              <w:spacing w:line="26" w:lineRule="atLeast"/>
              <w:ind w:left="-142" w:firstLine="317"/>
              <w:jc w:val="center"/>
              <w:rPr>
                <w:spacing w:val="-2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2C2542" w:rsidRDefault="002450D9" w:rsidP="00896ADF">
            <w:pPr>
              <w:suppressAutoHyphens w:val="0"/>
              <w:snapToGrid w:val="0"/>
              <w:spacing w:line="26" w:lineRule="atLeast"/>
              <w:ind w:left="-142" w:firstLine="35"/>
              <w:jc w:val="center"/>
              <w:rPr>
                <w:spacing w:val="-20"/>
                <w:szCs w:val="28"/>
              </w:rPr>
            </w:pPr>
            <w:r w:rsidRPr="002C2542">
              <w:rPr>
                <w:spacing w:val="-20"/>
                <w:szCs w:val="28"/>
              </w:rPr>
              <w:t>2009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0D9" w:rsidRPr="002C2542" w:rsidRDefault="002450D9" w:rsidP="00896ADF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spacing w:val="-20"/>
                <w:szCs w:val="28"/>
              </w:rPr>
            </w:pPr>
            <w:r w:rsidRPr="002C2542">
              <w:rPr>
                <w:spacing w:val="-20"/>
                <w:szCs w:val="28"/>
              </w:rPr>
              <w:t>2010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2C2542" w:rsidRDefault="002450D9" w:rsidP="002C2542">
            <w:pPr>
              <w:suppressAutoHyphens w:val="0"/>
              <w:snapToGrid w:val="0"/>
              <w:spacing w:line="26" w:lineRule="atLeast"/>
              <w:ind w:left="-142" w:firstLine="142"/>
              <w:jc w:val="center"/>
              <w:rPr>
                <w:spacing w:val="-20"/>
                <w:szCs w:val="28"/>
              </w:rPr>
            </w:pPr>
            <w:r w:rsidRPr="002C2542">
              <w:rPr>
                <w:spacing w:val="-20"/>
                <w:szCs w:val="28"/>
              </w:rPr>
              <w:t>2011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D9" w:rsidRPr="002C2542" w:rsidRDefault="002450D9" w:rsidP="00896ADF">
            <w:pPr>
              <w:snapToGrid w:val="0"/>
              <w:jc w:val="center"/>
              <w:rPr>
                <w:spacing w:val="-20"/>
                <w:szCs w:val="28"/>
              </w:rPr>
            </w:pPr>
            <w:r w:rsidRPr="002C2542">
              <w:rPr>
                <w:spacing w:val="-20"/>
                <w:szCs w:val="28"/>
              </w:rPr>
              <w:t>2012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D9" w:rsidRPr="002C2542" w:rsidRDefault="002450D9" w:rsidP="002C2542">
            <w:pPr>
              <w:snapToGrid w:val="0"/>
              <w:jc w:val="center"/>
              <w:rPr>
                <w:spacing w:val="-20"/>
                <w:szCs w:val="28"/>
              </w:rPr>
            </w:pPr>
            <w:r w:rsidRPr="002C2542">
              <w:rPr>
                <w:spacing w:val="-20"/>
                <w:szCs w:val="28"/>
              </w:rPr>
              <w:t>2013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D9" w:rsidRPr="002C2542" w:rsidRDefault="002450D9" w:rsidP="002C2542">
            <w:pPr>
              <w:snapToGrid w:val="0"/>
              <w:ind w:hanging="1"/>
              <w:jc w:val="center"/>
              <w:rPr>
                <w:spacing w:val="-20"/>
                <w:szCs w:val="28"/>
              </w:rPr>
            </w:pPr>
            <w:r w:rsidRPr="002C2542">
              <w:rPr>
                <w:spacing w:val="-20"/>
                <w:szCs w:val="28"/>
              </w:rPr>
              <w:t>2014 год</w:t>
            </w:r>
          </w:p>
        </w:tc>
      </w:tr>
      <w:tr w:rsidR="00783809" w:rsidRPr="00EA3801" w:rsidTr="00444E82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50D9" w:rsidRPr="002C2542" w:rsidRDefault="002450D9" w:rsidP="00896ADF">
            <w:pPr>
              <w:suppressAutoHyphens w:val="0"/>
              <w:snapToGrid w:val="0"/>
              <w:spacing w:line="26" w:lineRule="atLeast"/>
              <w:ind w:left="-142" w:firstLine="317"/>
              <w:jc w:val="center"/>
              <w:rPr>
                <w:szCs w:val="28"/>
              </w:rPr>
            </w:pPr>
            <w:r w:rsidRPr="002C2542">
              <w:rPr>
                <w:szCs w:val="28"/>
              </w:rPr>
              <w:t>1</w:t>
            </w:r>
          </w:p>
        </w:tc>
        <w:tc>
          <w:tcPr>
            <w:tcW w:w="1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450D9" w:rsidRPr="002C2542" w:rsidRDefault="002450D9" w:rsidP="00896ADF">
            <w:pPr>
              <w:suppressAutoHyphens w:val="0"/>
              <w:snapToGrid w:val="0"/>
              <w:spacing w:line="26" w:lineRule="atLeast"/>
              <w:ind w:left="-142" w:firstLine="317"/>
              <w:jc w:val="center"/>
              <w:rPr>
                <w:szCs w:val="28"/>
              </w:rPr>
            </w:pPr>
            <w:r w:rsidRPr="002C2542">
              <w:rPr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2C2542" w:rsidRDefault="002450D9" w:rsidP="00896ADF">
            <w:pPr>
              <w:suppressAutoHyphens w:val="0"/>
              <w:snapToGrid w:val="0"/>
              <w:spacing w:line="26" w:lineRule="atLeast"/>
              <w:ind w:left="-142" w:firstLine="317"/>
              <w:jc w:val="center"/>
              <w:rPr>
                <w:szCs w:val="28"/>
              </w:rPr>
            </w:pPr>
            <w:r w:rsidRPr="002C2542">
              <w:rPr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2C2542" w:rsidRDefault="002450D9" w:rsidP="00896ADF">
            <w:pPr>
              <w:suppressAutoHyphens w:val="0"/>
              <w:snapToGrid w:val="0"/>
              <w:spacing w:line="26" w:lineRule="atLeast"/>
              <w:ind w:left="-142" w:firstLine="35"/>
              <w:jc w:val="center"/>
              <w:rPr>
                <w:szCs w:val="28"/>
              </w:rPr>
            </w:pPr>
            <w:r w:rsidRPr="002C2542">
              <w:rPr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0D9" w:rsidRPr="002C2542" w:rsidRDefault="002450D9" w:rsidP="00896ADF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szCs w:val="28"/>
              </w:rPr>
            </w:pPr>
            <w:r w:rsidRPr="002C2542">
              <w:rPr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2C2542" w:rsidRDefault="002450D9" w:rsidP="00896ADF">
            <w:pPr>
              <w:suppressAutoHyphens w:val="0"/>
              <w:snapToGrid w:val="0"/>
              <w:spacing w:line="26" w:lineRule="atLeast"/>
              <w:ind w:left="-142" w:firstLine="317"/>
              <w:jc w:val="center"/>
              <w:rPr>
                <w:szCs w:val="28"/>
              </w:rPr>
            </w:pPr>
            <w:r w:rsidRPr="002C2542">
              <w:rPr>
                <w:szCs w:val="28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D9" w:rsidRPr="002C2542" w:rsidRDefault="002450D9" w:rsidP="00896ADF">
            <w:pPr>
              <w:snapToGrid w:val="0"/>
              <w:jc w:val="center"/>
              <w:rPr>
                <w:szCs w:val="28"/>
              </w:rPr>
            </w:pPr>
            <w:r w:rsidRPr="002C2542">
              <w:rPr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D9" w:rsidRPr="002C2542" w:rsidRDefault="002450D9" w:rsidP="00896ADF">
            <w:pPr>
              <w:snapToGrid w:val="0"/>
              <w:ind w:firstLine="317"/>
              <w:jc w:val="center"/>
              <w:rPr>
                <w:szCs w:val="28"/>
              </w:rPr>
            </w:pPr>
            <w:r w:rsidRPr="002C2542">
              <w:rPr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D9" w:rsidRPr="002C2542" w:rsidRDefault="002450D9" w:rsidP="00896ADF">
            <w:pPr>
              <w:snapToGrid w:val="0"/>
              <w:ind w:firstLine="317"/>
              <w:jc w:val="center"/>
              <w:rPr>
                <w:szCs w:val="28"/>
              </w:rPr>
            </w:pPr>
            <w:r w:rsidRPr="002C2542">
              <w:rPr>
                <w:szCs w:val="28"/>
              </w:rPr>
              <w:t>9</w:t>
            </w:r>
          </w:p>
        </w:tc>
      </w:tr>
      <w:tr w:rsidR="00783809" w:rsidRPr="003512B0" w:rsidTr="00444E82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12B0" w:rsidRPr="00EA3801" w:rsidRDefault="003512B0" w:rsidP="00783809">
            <w:pPr>
              <w:numPr>
                <w:ilvl w:val="0"/>
                <w:numId w:val="6"/>
              </w:numPr>
              <w:suppressAutoHyphens w:val="0"/>
              <w:snapToGrid w:val="0"/>
              <w:spacing w:line="26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12B0" w:rsidRPr="003512B0" w:rsidRDefault="003512B0" w:rsidP="00936893">
            <w:pPr>
              <w:suppressAutoHyphens w:val="0"/>
              <w:snapToGrid w:val="0"/>
              <w:spacing w:line="26" w:lineRule="atLeast"/>
              <w:ind w:hanging="106"/>
              <w:jc w:val="center"/>
              <w:rPr>
                <w:spacing w:val="-20"/>
                <w:sz w:val="28"/>
                <w:szCs w:val="28"/>
              </w:rPr>
            </w:pPr>
            <w:r w:rsidRPr="003512B0">
              <w:rPr>
                <w:spacing w:val="-20"/>
                <w:sz w:val="28"/>
                <w:szCs w:val="28"/>
              </w:rPr>
              <w:t xml:space="preserve">Средства </w:t>
            </w:r>
            <w:r w:rsidRPr="003512B0">
              <w:rPr>
                <w:spacing w:val="-20"/>
                <w:sz w:val="28"/>
                <w:szCs w:val="28"/>
              </w:rPr>
              <w:lastRenderedPageBreak/>
              <w:t>федерального бюджета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12B0" w:rsidRPr="002C2542" w:rsidRDefault="00FA0A34" w:rsidP="00896ADF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>
              <w:rPr>
                <w:rFonts w:eastAsia="Arial Unicode MS"/>
                <w:spacing w:val="-20"/>
                <w:kern w:val="28"/>
                <w:szCs w:val="28"/>
              </w:rPr>
              <w:lastRenderedPageBreak/>
              <w:t>1282,9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12B0" w:rsidRPr="002C2542" w:rsidRDefault="003512B0" w:rsidP="00896ADF">
            <w:pPr>
              <w:suppressAutoHyphens w:val="0"/>
              <w:snapToGrid w:val="0"/>
              <w:spacing w:line="26" w:lineRule="atLeast"/>
              <w:ind w:left="-142" w:firstLine="35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475,1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12B0" w:rsidRPr="002C2542" w:rsidRDefault="003512B0" w:rsidP="00896ADF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520,1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2B0" w:rsidRPr="002C2542" w:rsidRDefault="003512B0" w:rsidP="00896ADF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160,0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2B0" w:rsidRPr="002C2542" w:rsidRDefault="003512B0" w:rsidP="00896ADF">
            <w:pPr>
              <w:suppressAutoHyphens w:val="0"/>
              <w:snapToGrid w:val="0"/>
              <w:spacing w:line="26" w:lineRule="atLeast"/>
              <w:ind w:left="-142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127,7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2B0" w:rsidRPr="00A43FF0" w:rsidRDefault="00A43FF0" w:rsidP="00896ADF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>
              <w:rPr>
                <w:rFonts w:eastAsia="Arial Unicode MS"/>
                <w:spacing w:val="-20"/>
                <w:kern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2B0" w:rsidRPr="002C2542" w:rsidRDefault="003512B0" w:rsidP="00896ADF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0,0</w:t>
            </w:r>
          </w:p>
        </w:tc>
      </w:tr>
      <w:tr w:rsidR="00783809" w:rsidRPr="00EA3801" w:rsidTr="00444E82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12B0" w:rsidRPr="00EA3801" w:rsidRDefault="003512B0" w:rsidP="00783809">
            <w:pPr>
              <w:numPr>
                <w:ilvl w:val="0"/>
                <w:numId w:val="6"/>
              </w:numPr>
              <w:suppressAutoHyphens w:val="0"/>
              <w:snapToGrid w:val="0"/>
              <w:spacing w:line="26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12B0" w:rsidRPr="003512B0" w:rsidRDefault="003512B0" w:rsidP="00936893">
            <w:pPr>
              <w:suppressAutoHyphens w:val="0"/>
              <w:snapToGrid w:val="0"/>
              <w:spacing w:line="26" w:lineRule="atLeast"/>
              <w:ind w:hanging="106"/>
              <w:jc w:val="center"/>
              <w:rPr>
                <w:spacing w:val="-20"/>
                <w:sz w:val="28"/>
                <w:szCs w:val="28"/>
              </w:rPr>
            </w:pPr>
            <w:r w:rsidRPr="003512B0">
              <w:rPr>
                <w:spacing w:val="-20"/>
                <w:sz w:val="28"/>
                <w:szCs w:val="28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12B0" w:rsidRPr="002C2542" w:rsidRDefault="00FA0A34" w:rsidP="00896ADF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>
              <w:rPr>
                <w:rFonts w:eastAsia="Arial Unicode MS"/>
                <w:spacing w:val="-20"/>
                <w:kern w:val="28"/>
                <w:szCs w:val="28"/>
              </w:rPr>
              <w:t>2274,5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512B0" w:rsidRPr="002C2542" w:rsidRDefault="003512B0" w:rsidP="00896ADF">
            <w:pPr>
              <w:suppressAutoHyphens w:val="0"/>
              <w:snapToGrid w:val="0"/>
              <w:spacing w:line="26" w:lineRule="atLeast"/>
              <w:ind w:left="-142" w:firstLine="35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12B0" w:rsidRPr="002C2542" w:rsidRDefault="003512B0" w:rsidP="00896ADF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274,6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2B0" w:rsidRPr="002C2542" w:rsidRDefault="003512B0" w:rsidP="00896ADF">
            <w:pPr>
              <w:snapToGrid w:val="0"/>
              <w:ind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335,9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12B0" w:rsidRPr="002C2542" w:rsidRDefault="003512B0" w:rsidP="00896ADF">
            <w:pPr>
              <w:suppressAutoHyphens w:val="0"/>
              <w:snapToGrid w:val="0"/>
              <w:spacing w:line="26" w:lineRule="atLeast"/>
              <w:ind w:left="-142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84,</w:t>
            </w:r>
            <w:r w:rsidR="001F39E5" w:rsidRPr="002C2542">
              <w:rPr>
                <w:rFonts w:eastAsia="Arial Unicode MS"/>
                <w:spacing w:val="-20"/>
                <w:kern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2B0" w:rsidRPr="00A43FF0" w:rsidRDefault="00A43FF0" w:rsidP="0093738E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>
              <w:rPr>
                <w:rFonts w:eastAsia="Arial Unicode MS"/>
                <w:spacing w:val="-20"/>
                <w:kern w:val="28"/>
                <w:szCs w:val="28"/>
              </w:rPr>
              <w:t>1</w:t>
            </w:r>
            <w:r w:rsidR="00FA0A34">
              <w:rPr>
                <w:rFonts w:eastAsia="Arial Unicode MS"/>
                <w:spacing w:val="-20"/>
                <w:kern w:val="28"/>
                <w:szCs w:val="28"/>
              </w:rPr>
              <w:t xml:space="preserve"> </w:t>
            </w:r>
            <w:r>
              <w:rPr>
                <w:rFonts w:eastAsia="Arial Unicode MS"/>
                <w:spacing w:val="-20"/>
                <w:kern w:val="28"/>
                <w:szCs w:val="28"/>
              </w:rPr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12B0" w:rsidRPr="002C2542" w:rsidRDefault="003512B0" w:rsidP="00896ADF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479,5</w:t>
            </w:r>
          </w:p>
        </w:tc>
      </w:tr>
      <w:tr w:rsidR="00783809" w:rsidRPr="00EA3801" w:rsidTr="00444E82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EA3801" w:rsidRDefault="002450D9" w:rsidP="00783809">
            <w:pPr>
              <w:numPr>
                <w:ilvl w:val="0"/>
                <w:numId w:val="6"/>
              </w:numPr>
              <w:suppressAutoHyphens w:val="0"/>
              <w:snapToGrid w:val="0"/>
              <w:spacing w:line="26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3512B0" w:rsidRDefault="002450D9" w:rsidP="00783809">
            <w:pPr>
              <w:suppressAutoHyphens w:val="0"/>
              <w:snapToGrid w:val="0"/>
              <w:spacing w:line="26" w:lineRule="atLeast"/>
              <w:ind w:firstLine="8"/>
              <w:jc w:val="center"/>
              <w:rPr>
                <w:spacing w:val="-20"/>
                <w:sz w:val="28"/>
                <w:szCs w:val="28"/>
              </w:rPr>
            </w:pPr>
            <w:r w:rsidRPr="003512B0">
              <w:rPr>
                <w:spacing w:val="-20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74A28" w:rsidRPr="002C2542" w:rsidRDefault="009F4925" w:rsidP="00B74A28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spacing w:val="-20"/>
                <w:kern w:val="28"/>
                <w:szCs w:val="28"/>
              </w:rPr>
            </w:pPr>
            <w:r>
              <w:rPr>
                <w:spacing w:val="-20"/>
                <w:kern w:val="28"/>
                <w:szCs w:val="28"/>
              </w:rPr>
              <w:t>559</w:t>
            </w:r>
            <w:r w:rsidR="00B74A28">
              <w:rPr>
                <w:spacing w:val="-20"/>
                <w:kern w:val="28"/>
                <w:szCs w:val="28"/>
              </w:rPr>
              <w:t>1,7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2C2542" w:rsidRDefault="002450D9" w:rsidP="00896ADF">
            <w:pPr>
              <w:suppressAutoHyphens w:val="0"/>
              <w:snapToGrid w:val="0"/>
              <w:spacing w:line="26" w:lineRule="atLeast"/>
              <w:ind w:left="-142" w:firstLine="35"/>
              <w:jc w:val="center"/>
              <w:rPr>
                <w:spacing w:val="-20"/>
                <w:kern w:val="28"/>
                <w:szCs w:val="28"/>
              </w:rPr>
            </w:pPr>
            <w:r w:rsidRPr="002C2542">
              <w:rPr>
                <w:spacing w:val="-20"/>
                <w:kern w:val="28"/>
                <w:szCs w:val="28"/>
              </w:rPr>
              <w:t>815,0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0D9" w:rsidRPr="002C2542" w:rsidRDefault="002450D9" w:rsidP="00896ADF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spacing w:val="-20"/>
                <w:kern w:val="28"/>
                <w:szCs w:val="28"/>
              </w:rPr>
            </w:pPr>
            <w:r w:rsidRPr="002C2542">
              <w:rPr>
                <w:spacing w:val="-20"/>
                <w:kern w:val="28"/>
                <w:szCs w:val="28"/>
              </w:rPr>
              <w:t>1010,0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0D9" w:rsidRPr="002C2542" w:rsidRDefault="002C3BB9" w:rsidP="00896ADF">
            <w:pPr>
              <w:suppressAutoHyphens w:val="0"/>
              <w:snapToGrid w:val="0"/>
              <w:spacing w:line="26" w:lineRule="atLeast"/>
              <w:ind w:left="-142" w:firstLine="34"/>
              <w:jc w:val="center"/>
              <w:rPr>
                <w:spacing w:val="-20"/>
                <w:kern w:val="28"/>
                <w:szCs w:val="28"/>
              </w:rPr>
            </w:pPr>
            <w:r>
              <w:rPr>
                <w:spacing w:val="-20"/>
                <w:kern w:val="28"/>
                <w:szCs w:val="28"/>
              </w:rPr>
              <w:t>1019,6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50D9" w:rsidRPr="002C2542" w:rsidRDefault="002C3BB9" w:rsidP="00896ADF">
            <w:pPr>
              <w:snapToGrid w:val="0"/>
              <w:jc w:val="center"/>
              <w:rPr>
                <w:spacing w:val="-20"/>
                <w:kern w:val="28"/>
                <w:szCs w:val="28"/>
              </w:rPr>
            </w:pPr>
            <w:r>
              <w:rPr>
                <w:spacing w:val="-20"/>
                <w:kern w:val="28"/>
                <w:szCs w:val="28"/>
              </w:rPr>
              <w:t>1097,1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738E" w:rsidRPr="0093738E" w:rsidRDefault="0093738E" w:rsidP="0093738E">
            <w:pPr>
              <w:snapToGrid w:val="0"/>
              <w:ind w:firstLine="34"/>
              <w:jc w:val="center"/>
              <w:rPr>
                <w:spacing w:val="-20"/>
                <w:kern w:val="28"/>
                <w:szCs w:val="28"/>
              </w:rPr>
            </w:pPr>
            <w:r>
              <w:rPr>
                <w:spacing w:val="-20"/>
                <w:kern w:val="28"/>
                <w:szCs w:val="28"/>
                <w:lang w:val="en-US"/>
              </w:rPr>
              <w:t>500</w:t>
            </w:r>
            <w:r>
              <w:rPr>
                <w:spacing w:val="-20"/>
                <w:kern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2C2542" w:rsidRDefault="003512B0" w:rsidP="00896ADF">
            <w:pPr>
              <w:snapToGrid w:val="0"/>
              <w:ind w:firstLine="34"/>
              <w:jc w:val="center"/>
              <w:rPr>
                <w:spacing w:val="-20"/>
                <w:kern w:val="28"/>
                <w:szCs w:val="28"/>
              </w:rPr>
            </w:pPr>
            <w:r w:rsidRPr="002C2542">
              <w:rPr>
                <w:spacing w:val="-20"/>
                <w:kern w:val="28"/>
                <w:szCs w:val="28"/>
              </w:rPr>
              <w:t>1</w:t>
            </w:r>
            <w:r w:rsidR="00FA0A34">
              <w:rPr>
                <w:spacing w:val="-20"/>
                <w:kern w:val="28"/>
                <w:szCs w:val="28"/>
              </w:rPr>
              <w:t xml:space="preserve"> </w:t>
            </w:r>
            <w:r w:rsidRPr="002C2542">
              <w:rPr>
                <w:spacing w:val="-20"/>
                <w:kern w:val="28"/>
                <w:szCs w:val="28"/>
              </w:rPr>
              <w:t>15</w:t>
            </w:r>
            <w:r w:rsidR="002450D9" w:rsidRPr="002C2542">
              <w:rPr>
                <w:spacing w:val="-20"/>
                <w:kern w:val="28"/>
                <w:szCs w:val="28"/>
              </w:rPr>
              <w:t>0,0</w:t>
            </w:r>
          </w:p>
        </w:tc>
      </w:tr>
      <w:tr w:rsidR="00783809" w:rsidRPr="00EA3801" w:rsidTr="00444E82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EA3801" w:rsidRDefault="002450D9" w:rsidP="00783809">
            <w:pPr>
              <w:numPr>
                <w:ilvl w:val="0"/>
                <w:numId w:val="6"/>
              </w:numPr>
              <w:suppressAutoHyphens w:val="0"/>
              <w:snapToGrid w:val="0"/>
              <w:spacing w:line="26" w:lineRule="atLeas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3512B0" w:rsidRDefault="002450D9" w:rsidP="00936893">
            <w:pPr>
              <w:suppressAutoHyphens w:val="0"/>
              <w:snapToGrid w:val="0"/>
              <w:spacing w:line="26" w:lineRule="atLeast"/>
              <w:ind w:hanging="106"/>
              <w:jc w:val="center"/>
              <w:rPr>
                <w:spacing w:val="-20"/>
                <w:sz w:val="28"/>
                <w:szCs w:val="28"/>
              </w:rPr>
            </w:pPr>
            <w:r w:rsidRPr="003512B0">
              <w:rPr>
                <w:spacing w:val="-20"/>
                <w:sz w:val="28"/>
                <w:szCs w:val="28"/>
              </w:rPr>
              <w:t>Средства соисполнителей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2C2542" w:rsidRDefault="009F4925" w:rsidP="00896ADF">
            <w:pPr>
              <w:suppressAutoHyphens w:val="0"/>
              <w:snapToGrid w:val="0"/>
              <w:spacing w:line="26" w:lineRule="atLeast"/>
              <w:ind w:left="-142" w:right="-108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>
              <w:rPr>
                <w:rFonts w:eastAsia="Arial Unicode MS"/>
                <w:spacing w:val="-20"/>
                <w:kern w:val="28"/>
                <w:szCs w:val="28"/>
              </w:rPr>
              <w:t>575,1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2C2542" w:rsidRDefault="002450D9" w:rsidP="00896ADF">
            <w:pPr>
              <w:suppressAutoHyphens w:val="0"/>
              <w:snapToGrid w:val="0"/>
              <w:spacing w:line="26" w:lineRule="atLeast"/>
              <w:ind w:left="-142" w:right="57" w:firstLine="35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108,0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0D9" w:rsidRPr="002C2542" w:rsidRDefault="002450D9" w:rsidP="00896ADF">
            <w:pPr>
              <w:suppressAutoHyphens w:val="0"/>
              <w:snapToGrid w:val="0"/>
              <w:spacing w:line="26" w:lineRule="atLeast"/>
              <w:ind w:left="-142" w:right="57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155,7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2C2542" w:rsidRDefault="002450D9" w:rsidP="00896ADF">
            <w:pPr>
              <w:suppressAutoHyphens w:val="0"/>
              <w:snapToGrid w:val="0"/>
              <w:spacing w:line="26" w:lineRule="atLeast"/>
              <w:ind w:left="-142" w:right="57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155,7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D9" w:rsidRPr="002C2542" w:rsidRDefault="002450D9" w:rsidP="00896ADF">
            <w:pPr>
              <w:snapToGrid w:val="0"/>
              <w:jc w:val="center"/>
              <w:rPr>
                <w:spacing w:val="-20"/>
                <w:kern w:val="28"/>
                <w:szCs w:val="28"/>
              </w:rPr>
            </w:pPr>
            <w:r w:rsidRPr="002C2542">
              <w:rPr>
                <w:spacing w:val="-20"/>
                <w:kern w:val="28"/>
                <w:szCs w:val="28"/>
              </w:rPr>
              <w:t>155,7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D9" w:rsidRPr="002C2542" w:rsidRDefault="002C2542" w:rsidP="00896ADF">
            <w:pPr>
              <w:snapToGrid w:val="0"/>
              <w:ind w:firstLine="34"/>
              <w:jc w:val="center"/>
              <w:rPr>
                <w:spacing w:val="-20"/>
                <w:kern w:val="28"/>
                <w:szCs w:val="28"/>
                <w:lang w:val="en-US"/>
              </w:rPr>
            </w:pPr>
            <w:r>
              <w:rPr>
                <w:spacing w:val="-20"/>
                <w:kern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93738E" w:rsidRDefault="0093738E" w:rsidP="00896ADF">
            <w:pPr>
              <w:snapToGrid w:val="0"/>
              <w:ind w:firstLine="34"/>
              <w:jc w:val="center"/>
              <w:rPr>
                <w:spacing w:val="-20"/>
                <w:kern w:val="28"/>
                <w:szCs w:val="28"/>
                <w:lang w:val="en-US"/>
              </w:rPr>
            </w:pPr>
            <w:r>
              <w:rPr>
                <w:spacing w:val="-20"/>
                <w:kern w:val="28"/>
                <w:szCs w:val="28"/>
                <w:lang w:val="en-US"/>
              </w:rPr>
              <w:t>0</w:t>
            </w:r>
          </w:p>
        </w:tc>
      </w:tr>
      <w:tr w:rsidR="00783809" w:rsidRPr="00EA3801" w:rsidTr="00444E82">
        <w:tblPrEx>
          <w:tblCellMar>
            <w:left w:w="108" w:type="dxa"/>
            <w:right w:w="108" w:type="dxa"/>
          </w:tblCellMar>
        </w:tblPrEx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EA3801" w:rsidRDefault="002450D9" w:rsidP="00783809">
            <w:pPr>
              <w:numPr>
                <w:ilvl w:val="0"/>
                <w:numId w:val="6"/>
              </w:numPr>
              <w:suppressAutoHyphens w:val="0"/>
              <w:snapToGrid w:val="0"/>
              <w:spacing w:line="26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3512B0" w:rsidRDefault="002450D9" w:rsidP="00936893">
            <w:pPr>
              <w:suppressAutoHyphens w:val="0"/>
              <w:snapToGrid w:val="0"/>
              <w:spacing w:line="26" w:lineRule="atLeast"/>
              <w:ind w:left="-108" w:hanging="106"/>
              <w:jc w:val="center"/>
              <w:rPr>
                <w:spacing w:val="-20"/>
                <w:sz w:val="28"/>
                <w:szCs w:val="28"/>
              </w:rPr>
            </w:pPr>
            <w:r w:rsidRPr="003512B0">
              <w:rPr>
                <w:spacing w:val="-20"/>
                <w:sz w:val="28"/>
                <w:szCs w:val="28"/>
              </w:rPr>
              <w:t>Средства коммерческих банков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2C2542" w:rsidRDefault="00444E82" w:rsidP="00896ADF">
            <w:pPr>
              <w:tabs>
                <w:tab w:val="left" w:pos="1026"/>
              </w:tabs>
              <w:suppressAutoHyphens w:val="0"/>
              <w:snapToGrid w:val="0"/>
              <w:spacing w:line="26" w:lineRule="atLeast"/>
              <w:ind w:left="-142" w:right="-108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>
              <w:rPr>
                <w:rFonts w:eastAsia="Arial Unicode MS"/>
                <w:spacing w:val="-20"/>
                <w:kern w:val="28"/>
                <w:szCs w:val="28"/>
              </w:rPr>
              <w:t>3211887,1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2C2542" w:rsidRDefault="002450D9" w:rsidP="00896ADF">
            <w:pPr>
              <w:tabs>
                <w:tab w:val="left" w:pos="1026"/>
              </w:tabs>
              <w:suppressAutoHyphens w:val="0"/>
              <w:snapToGrid w:val="0"/>
              <w:spacing w:line="26" w:lineRule="atLeast"/>
              <w:ind w:left="-142" w:right="-108" w:firstLine="35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412263,4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2450D9" w:rsidRPr="002C2542" w:rsidRDefault="002450D9" w:rsidP="00896ADF">
            <w:pPr>
              <w:tabs>
                <w:tab w:val="left" w:pos="1026"/>
              </w:tabs>
              <w:suppressAutoHyphens w:val="0"/>
              <w:snapToGrid w:val="0"/>
              <w:spacing w:line="26" w:lineRule="atLeast"/>
              <w:ind w:left="-142" w:right="-108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496</w:t>
            </w:r>
            <w:r w:rsidR="00FA0A34">
              <w:rPr>
                <w:rFonts w:eastAsia="Arial Unicode MS"/>
                <w:spacing w:val="-20"/>
                <w:kern w:val="28"/>
                <w:szCs w:val="28"/>
              </w:rPr>
              <w:t xml:space="preserve"> </w:t>
            </w:r>
            <w:r w:rsidRPr="002C2542">
              <w:rPr>
                <w:rFonts w:eastAsia="Arial Unicode MS"/>
                <w:spacing w:val="-20"/>
                <w:kern w:val="28"/>
                <w:szCs w:val="28"/>
              </w:rPr>
              <w:t>985,9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50D9" w:rsidRPr="002C2542" w:rsidRDefault="00EA3801" w:rsidP="00896ADF">
            <w:pPr>
              <w:tabs>
                <w:tab w:val="left" w:pos="1026"/>
              </w:tabs>
              <w:suppressAutoHyphens w:val="0"/>
              <w:snapToGrid w:val="0"/>
              <w:spacing w:line="26" w:lineRule="atLeast"/>
              <w:ind w:left="-142" w:right="-108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781</w:t>
            </w:r>
            <w:r w:rsidR="00FA0A34">
              <w:rPr>
                <w:rFonts w:eastAsia="Arial Unicode MS"/>
                <w:spacing w:val="-20"/>
                <w:kern w:val="28"/>
                <w:szCs w:val="28"/>
              </w:rPr>
              <w:t xml:space="preserve"> </w:t>
            </w:r>
            <w:r w:rsidRPr="002C2542">
              <w:rPr>
                <w:rFonts w:eastAsia="Arial Unicode MS"/>
                <w:spacing w:val="-20"/>
                <w:kern w:val="28"/>
                <w:szCs w:val="28"/>
              </w:rPr>
              <w:t>518,4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D9" w:rsidRPr="002C2542" w:rsidRDefault="002C2542" w:rsidP="00896ADF">
            <w:pPr>
              <w:tabs>
                <w:tab w:val="left" w:pos="1026"/>
              </w:tabs>
              <w:suppressAutoHyphens w:val="0"/>
              <w:snapToGrid w:val="0"/>
              <w:spacing w:line="26" w:lineRule="atLeast"/>
              <w:ind w:left="-142" w:right="-108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521 119,4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D9" w:rsidRPr="002C2542" w:rsidRDefault="002450D9" w:rsidP="00896ADF">
            <w:pPr>
              <w:tabs>
                <w:tab w:val="left" w:pos="1026"/>
              </w:tabs>
              <w:suppressAutoHyphens w:val="0"/>
              <w:snapToGrid w:val="0"/>
              <w:spacing w:line="26" w:lineRule="atLeast"/>
              <w:ind w:left="-142" w:right="-108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500</w:t>
            </w:r>
            <w:r w:rsidR="00FA0A34">
              <w:rPr>
                <w:rFonts w:eastAsia="Arial Unicode MS"/>
                <w:spacing w:val="-20"/>
                <w:kern w:val="28"/>
                <w:szCs w:val="28"/>
              </w:rPr>
              <w:t xml:space="preserve"> </w:t>
            </w:r>
            <w:r w:rsidRPr="002C2542">
              <w:rPr>
                <w:rFonts w:eastAsia="Arial Unicode MS"/>
                <w:spacing w:val="-20"/>
                <w:kern w:val="28"/>
                <w:szCs w:val="28"/>
              </w:rPr>
              <w:t>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D9" w:rsidRPr="002C2542" w:rsidRDefault="002450D9" w:rsidP="00896ADF">
            <w:pPr>
              <w:tabs>
                <w:tab w:val="left" w:pos="1026"/>
              </w:tabs>
              <w:suppressAutoHyphens w:val="0"/>
              <w:snapToGrid w:val="0"/>
              <w:spacing w:line="26" w:lineRule="atLeast"/>
              <w:ind w:left="-142" w:right="-108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2C2542">
              <w:rPr>
                <w:rFonts w:eastAsia="Arial Unicode MS"/>
                <w:spacing w:val="-20"/>
                <w:kern w:val="28"/>
                <w:szCs w:val="28"/>
              </w:rPr>
              <w:t>500</w:t>
            </w:r>
            <w:r w:rsidR="00FA0A34">
              <w:rPr>
                <w:rFonts w:eastAsia="Arial Unicode MS"/>
                <w:spacing w:val="-20"/>
                <w:kern w:val="28"/>
                <w:szCs w:val="28"/>
              </w:rPr>
              <w:t xml:space="preserve"> </w:t>
            </w:r>
            <w:r w:rsidRPr="002C2542">
              <w:rPr>
                <w:rFonts w:eastAsia="Arial Unicode MS"/>
                <w:spacing w:val="-20"/>
                <w:kern w:val="28"/>
                <w:szCs w:val="28"/>
              </w:rPr>
              <w:t>000,0</w:t>
            </w:r>
          </w:p>
        </w:tc>
      </w:tr>
      <w:tr w:rsidR="00936893" w:rsidRPr="00EA3801" w:rsidTr="00444E82">
        <w:tblPrEx>
          <w:tblCellMar>
            <w:left w:w="108" w:type="dxa"/>
            <w:right w:w="108" w:type="dxa"/>
          </w:tblCellMar>
        </w:tblPrEx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A3801" w:rsidRPr="00EA3801" w:rsidRDefault="00EA3801" w:rsidP="00896ADF">
            <w:pPr>
              <w:suppressAutoHyphens w:val="0"/>
              <w:snapToGrid w:val="0"/>
              <w:spacing w:line="26" w:lineRule="atLeast"/>
              <w:ind w:left="-142" w:firstLine="317"/>
              <w:jc w:val="center"/>
              <w:rPr>
                <w:sz w:val="28"/>
                <w:szCs w:val="28"/>
                <w:shd w:val="clear" w:color="auto" w:fill="00FFFF"/>
              </w:rPr>
            </w:pPr>
          </w:p>
        </w:tc>
        <w:tc>
          <w:tcPr>
            <w:tcW w:w="1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A3801" w:rsidRPr="00EA3801" w:rsidRDefault="00EA3801" w:rsidP="00896ADF">
            <w:pPr>
              <w:suppressAutoHyphens w:val="0"/>
              <w:snapToGrid w:val="0"/>
              <w:spacing w:line="26" w:lineRule="atLeast"/>
              <w:ind w:left="-142" w:firstLine="317"/>
              <w:jc w:val="center"/>
              <w:rPr>
                <w:bCs/>
                <w:sz w:val="28"/>
                <w:szCs w:val="28"/>
              </w:rPr>
            </w:pPr>
            <w:r w:rsidRPr="00EA3801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A3801" w:rsidRPr="002C2542" w:rsidRDefault="00EA3801" w:rsidP="0093738E">
            <w:pPr>
              <w:ind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</w:p>
          <w:p w:rsidR="00EA3801" w:rsidRPr="002C2542" w:rsidRDefault="00566F36" w:rsidP="0093738E">
            <w:pPr>
              <w:ind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566F36">
              <w:rPr>
                <w:rFonts w:eastAsia="Arial Unicode MS"/>
                <w:spacing w:val="-20"/>
                <w:kern w:val="28"/>
                <w:szCs w:val="28"/>
              </w:rPr>
              <w:t>3221611,3</w:t>
            </w:r>
            <w:r w:rsidRPr="00566F36">
              <w:rPr>
                <w:rFonts w:eastAsia="Arial Unicode MS"/>
                <w:spacing w:val="-20"/>
                <w:kern w:val="28"/>
                <w:szCs w:val="28"/>
              </w:rPr>
              <w:tab/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A3801" w:rsidRPr="002C2542" w:rsidRDefault="00566F36" w:rsidP="0093738E">
            <w:pPr>
              <w:ind w:left="-59" w:right="-134" w:firstLine="35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566F36">
              <w:rPr>
                <w:rFonts w:eastAsia="Arial Unicode MS"/>
                <w:spacing w:val="-20"/>
                <w:kern w:val="28"/>
                <w:szCs w:val="28"/>
              </w:rPr>
              <w:t>413761,5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A3801" w:rsidRPr="002C2542" w:rsidRDefault="00566F36" w:rsidP="00566F36">
            <w:pPr>
              <w:ind w:right="-117" w:hanging="109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566F36">
              <w:rPr>
                <w:rFonts w:eastAsia="Arial Unicode MS"/>
                <w:spacing w:val="-20"/>
                <w:kern w:val="28"/>
                <w:szCs w:val="28"/>
              </w:rPr>
              <w:t>498</w:t>
            </w:r>
            <w:r w:rsidR="00FA0A34">
              <w:rPr>
                <w:rFonts w:eastAsia="Arial Unicode MS"/>
                <w:spacing w:val="-20"/>
                <w:kern w:val="28"/>
                <w:szCs w:val="28"/>
              </w:rPr>
              <w:t xml:space="preserve"> </w:t>
            </w:r>
            <w:r w:rsidRPr="00566F36">
              <w:rPr>
                <w:rFonts w:eastAsia="Arial Unicode MS"/>
                <w:spacing w:val="-20"/>
                <w:kern w:val="28"/>
                <w:szCs w:val="28"/>
              </w:rPr>
              <w:t>946,3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3801" w:rsidRPr="002C2542" w:rsidRDefault="00566F36" w:rsidP="0093738E">
            <w:pPr>
              <w:ind w:left="-108" w:right="-117"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566F36">
              <w:rPr>
                <w:rFonts w:eastAsia="Arial Unicode MS"/>
                <w:spacing w:val="-20"/>
                <w:kern w:val="28"/>
                <w:szCs w:val="28"/>
              </w:rPr>
              <w:t>783</w:t>
            </w:r>
            <w:r w:rsidR="00FA0A34">
              <w:rPr>
                <w:rFonts w:eastAsia="Arial Unicode MS"/>
                <w:spacing w:val="-20"/>
                <w:kern w:val="28"/>
                <w:szCs w:val="28"/>
              </w:rPr>
              <w:t xml:space="preserve"> </w:t>
            </w:r>
            <w:r w:rsidRPr="00566F36">
              <w:rPr>
                <w:rFonts w:eastAsia="Arial Unicode MS"/>
                <w:spacing w:val="-20"/>
                <w:kern w:val="28"/>
                <w:szCs w:val="28"/>
              </w:rPr>
              <w:t>189,6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01" w:rsidRPr="002C2542" w:rsidRDefault="00566F36" w:rsidP="0093738E">
            <w:pPr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 w:rsidRPr="00566F36">
              <w:rPr>
                <w:rFonts w:eastAsia="Arial Unicode MS"/>
                <w:spacing w:val="-20"/>
                <w:kern w:val="28"/>
                <w:szCs w:val="28"/>
              </w:rPr>
              <w:t>522584,4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38E" w:rsidRPr="0093738E" w:rsidRDefault="0093738E" w:rsidP="0093738E">
            <w:pPr>
              <w:ind w:hanging="108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>
              <w:rPr>
                <w:rFonts w:eastAsia="Arial Unicode MS"/>
                <w:spacing w:val="-20"/>
                <w:kern w:val="28"/>
                <w:szCs w:val="28"/>
              </w:rPr>
              <w:t>501</w:t>
            </w:r>
            <w:r w:rsidR="00FA0A34">
              <w:rPr>
                <w:rFonts w:eastAsia="Arial Unicode MS"/>
                <w:spacing w:val="-20"/>
                <w:kern w:val="28"/>
                <w:szCs w:val="28"/>
              </w:rPr>
              <w:t xml:space="preserve"> </w:t>
            </w:r>
            <w:r>
              <w:rPr>
                <w:rFonts w:eastAsia="Arial Unicode MS"/>
                <w:spacing w:val="-20"/>
                <w:kern w:val="28"/>
                <w:szCs w:val="28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01" w:rsidRPr="002C2542" w:rsidRDefault="00EA3801" w:rsidP="0093738E">
            <w:pPr>
              <w:ind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</w:p>
          <w:p w:rsidR="00EA3801" w:rsidRPr="002C2542" w:rsidRDefault="00FA0A34" w:rsidP="0093738E">
            <w:pPr>
              <w:ind w:hanging="109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  <w:r>
              <w:rPr>
                <w:rFonts w:eastAsia="Arial Unicode MS"/>
                <w:spacing w:val="-20"/>
                <w:kern w:val="28"/>
                <w:szCs w:val="28"/>
              </w:rPr>
              <w:t>501 629,5</w:t>
            </w:r>
            <w:r w:rsidR="00B86438" w:rsidRPr="002C2542">
              <w:rPr>
                <w:rFonts w:eastAsia="Arial Unicode MS"/>
                <w:spacing w:val="-20"/>
                <w:kern w:val="28"/>
                <w:szCs w:val="28"/>
              </w:rPr>
              <w:t>»</w:t>
            </w:r>
          </w:p>
          <w:p w:rsidR="00EA3801" w:rsidRPr="002C2542" w:rsidRDefault="00EA3801" w:rsidP="0093738E">
            <w:pPr>
              <w:ind w:firstLine="34"/>
              <w:jc w:val="center"/>
              <w:rPr>
                <w:rFonts w:eastAsia="Arial Unicode MS"/>
                <w:spacing w:val="-20"/>
                <w:kern w:val="28"/>
                <w:szCs w:val="28"/>
              </w:rPr>
            </w:pPr>
          </w:p>
        </w:tc>
      </w:tr>
    </w:tbl>
    <w:p w:rsidR="005F41B5" w:rsidRPr="00FA0DEC" w:rsidRDefault="005F41B5" w:rsidP="005F41B5">
      <w:pPr>
        <w:widowControl w:val="0"/>
        <w:suppressAutoHyphens w:val="0"/>
        <w:autoSpaceDE w:val="0"/>
        <w:autoSpaceDN w:val="0"/>
        <w:adjustRightInd w:val="0"/>
        <w:spacing w:line="326" w:lineRule="atLeast"/>
        <w:ind w:left="-142" w:firstLine="142"/>
        <w:jc w:val="both"/>
        <w:rPr>
          <w:sz w:val="28"/>
          <w:szCs w:val="28"/>
          <w:lang w:eastAsia="ru-RU"/>
        </w:rPr>
      </w:pPr>
    </w:p>
    <w:p w:rsidR="005F41B5" w:rsidRDefault="00B30585" w:rsidP="00A732EF">
      <w:pPr>
        <w:widowControl w:val="0"/>
        <w:suppressAutoHyphens w:val="0"/>
        <w:autoSpaceDE w:val="0"/>
        <w:autoSpaceDN w:val="0"/>
        <w:adjustRightInd w:val="0"/>
        <w:spacing w:line="276" w:lineRule="auto"/>
        <w:ind w:firstLine="696"/>
        <w:jc w:val="both"/>
        <w:rPr>
          <w:sz w:val="28"/>
          <w:szCs w:val="28"/>
          <w:lang w:eastAsia="ru-RU"/>
        </w:rPr>
      </w:pPr>
      <w:r w:rsidRPr="00FA0DEC">
        <w:rPr>
          <w:sz w:val="28"/>
          <w:szCs w:val="28"/>
          <w:lang w:eastAsia="ru-RU"/>
        </w:rPr>
        <w:t>1</w:t>
      </w:r>
      <w:r w:rsidR="00591ADC" w:rsidRPr="00FA0DEC">
        <w:rPr>
          <w:sz w:val="28"/>
          <w:szCs w:val="28"/>
          <w:lang w:eastAsia="ru-RU"/>
        </w:rPr>
        <w:t>.</w:t>
      </w:r>
      <w:r w:rsidR="00F42B8F">
        <w:rPr>
          <w:sz w:val="28"/>
          <w:szCs w:val="28"/>
          <w:lang w:eastAsia="ru-RU"/>
        </w:rPr>
        <w:t>3</w:t>
      </w:r>
      <w:r w:rsidR="005F41B5" w:rsidRPr="00FA0DEC">
        <w:rPr>
          <w:sz w:val="28"/>
          <w:szCs w:val="28"/>
          <w:lang w:eastAsia="ru-RU"/>
        </w:rPr>
        <w:t xml:space="preserve"> Приложение </w:t>
      </w:r>
      <w:r w:rsidR="002450D9">
        <w:rPr>
          <w:sz w:val="28"/>
          <w:szCs w:val="28"/>
          <w:lang w:eastAsia="ru-RU"/>
        </w:rPr>
        <w:t>№</w:t>
      </w:r>
      <w:r w:rsidR="005F41B5" w:rsidRPr="00FA0DEC">
        <w:rPr>
          <w:sz w:val="28"/>
          <w:szCs w:val="28"/>
          <w:lang w:eastAsia="ru-RU"/>
        </w:rPr>
        <w:t xml:space="preserve">1 к </w:t>
      </w:r>
      <w:r w:rsidR="002450D9" w:rsidRPr="005F41B5">
        <w:rPr>
          <w:sz w:val="28"/>
          <w:szCs w:val="20"/>
          <w:lang w:eastAsia="ru-RU"/>
        </w:rPr>
        <w:t xml:space="preserve">муниципальной </w:t>
      </w:r>
      <w:r w:rsidR="002450D9">
        <w:rPr>
          <w:sz w:val="28"/>
          <w:szCs w:val="20"/>
          <w:lang w:eastAsia="ru-RU"/>
        </w:rPr>
        <w:t xml:space="preserve">долгосрочной </w:t>
      </w:r>
      <w:r w:rsidR="002450D9" w:rsidRPr="005F41B5">
        <w:rPr>
          <w:sz w:val="28"/>
          <w:szCs w:val="20"/>
          <w:lang w:eastAsia="ru-RU"/>
        </w:rPr>
        <w:t xml:space="preserve">целевой </w:t>
      </w:r>
      <w:r w:rsidR="002450D9">
        <w:rPr>
          <w:sz w:val="28"/>
          <w:szCs w:val="28"/>
          <w:lang w:eastAsia="ru-RU"/>
        </w:rPr>
        <w:t>п</w:t>
      </w:r>
      <w:r w:rsidR="002450D9" w:rsidRPr="005F41B5">
        <w:rPr>
          <w:sz w:val="28"/>
          <w:szCs w:val="28"/>
          <w:lang w:eastAsia="ru-RU"/>
        </w:rPr>
        <w:t>рограмм</w:t>
      </w:r>
      <w:r w:rsidR="002450D9">
        <w:rPr>
          <w:sz w:val="28"/>
          <w:szCs w:val="28"/>
          <w:lang w:eastAsia="ru-RU"/>
        </w:rPr>
        <w:t>е</w:t>
      </w:r>
      <w:r w:rsidR="002450D9" w:rsidRPr="005F41B5">
        <w:rPr>
          <w:sz w:val="28"/>
          <w:szCs w:val="28"/>
          <w:lang w:eastAsia="ru-RU"/>
        </w:rPr>
        <w:t xml:space="preserve"> «Развитие субъектов малого и среднего предпринимательства города </w:t>
      </w:r>
      <w:proofErr w:type="spellStart"/>
      <w:proofErr w:type="gramStart"/>
      <w:r w:rsidR="002450D9">
        <w:rPr>
          <w:sz w:val="28"/>
          <w:szCs w:val="28"/>
          <w:lang w:eastAsia="ru-RU"/>
        </w:rPr>
        <w:t>Каменск-Шахтинского</w:t>
      </w:r>
      <w:proofErr w:type="spellEnd"/>
      <w:proofErr w:type="gramEnd"/>
      <w:r w:rsidR="002450D9">
        <w:rPr>
          <w:sz w:val="28"/>
          <w:szCs w:val="28"/>
          <w:lang w:eastAsia="ru-RU"/>
        </w:rPr>
        <w:t xml:space="preserve"> на 2009-2014</w:t>
      </w:r>
      <w:r w:rsidR="002450D9" w:rsidRPr="005F41B5">
        <w:rPr>
          <w:sz w:val="28"/>
          <w:szCs w:val="28"/>
          <w:lang w:eastAsia="ru-RU"/>
        </w:rPr>
        <w:t xml:space="preserve"> годы</w:t>
      </w:r>
      <w:r w:rsidR="002450D9">
        <w:rPr>
          <w:sz w:val="28"/>
          <w:szCs w:val="28"/>
          <w:lang w:eastAsia="ru-RU"/>
        </w:rPr>
        <w:t>»</w:t>
      </w:r>
      <w:r w:rsidR="00865389" w:rsidRPr="00FA0DEC">
        <w:rPr>
          <w:sz w:val="28"/>
          <w:szCs w:val="28"/>
          <w:lang w:eastAsia="ru-RU"/>
        </w:rPr>
        <w:t xml:space="preserve"> </w:t>
      </w:r>
      <w:r w:rsidR="005F41B5" w:rsidRPr="00FA0DEC">
        <w:rPr>
          <w:sz w:val="28"/>
          <w:szCs w:val="28"/>
          <w:lang w:eastAsia="ru-RU"/>
        </w:rPr>
        <w:t>изложить в редакции</w:t>
      </w:r>
      <w:r w:rsidR="002450D9">
        <w:rPr>
          <w:sz w:val="28"/>
          <w:szCs w:val="28"/>
          <w:lang w:eastAsia="ru-RU"/>
        </w:rPr>
        <w:t>,</w:t>
      </w:r>
      <w:r w:rsidR="005F41B5" w:rsidRPr="00FA0DEC">
        <w:rPr>
          <w:sz w:val="28"/>
          <w:szCs w:val="28"/>
          <w:lang w:eastAsia="ru-RU"/>
        </w:rPr>
        <w:t xml:space="preserve"> согласно приложению к постановлению.</w:t>
      </w:r>
    </w:p>
    <w:p w:rsidR="00A732EF" w:rsidRPr="00A732EF" w:rsidRDefault="00A732EF" w:rsidP="00A732EF">
      <w:pPr>
        <w:suppressAutoHyphens w:val="0"/>
        <w:spacing w:line="276" w:lineRule="auto"/>
        <w:ind w:firstLine="696"/>
        <w:jc w:val="both"/>
        <w:rPr>
          <w:sz w:val="28"/>
          <w:szCs w:val="28"/>
          <w:lang w:eastAsia="ru-RU"/>
        </w:rPr>
      </w:pPr>
      <w:r w:rsidRPr="00A732EF">
        <w:rPr>
          <w:sz w:val="28"/>
          <w:szCs w:val="28"/>
          <w:lang w:eastAsia="ru-RU"/>
        </w:rPr>
        <w:t>2. Настоящее Постановление</w:t>
      </w:r>
      <w:r w:rsidR="00896ADF">
        <w:rPr>
          <w:sz w:val="28"/>
          <w:szCs w:val="28"/>
          <w:lang w:eastAsia="ru-RU"/>
        </w:rPr>
        <w:t xml:space="preserve"> подлежит официальному опубликованию и </w:t>
      </w:r>
      <w:r w:rsidRPr="00A732EF">
        <w:rPr>
          <w:sz w:val="28"/>
          <w:szCs w:val="28"/>
          <w:lang w:eastAsia="ru-RU"/>
        </w:rPr>
        <w:t xml:space="preserve"> вступает в силу со дня его опубликования.</w:t>
      </w:r>
    </w:p>
    <w:p w:rsidR="00A732EF" w:rsidRPr="00A732EF" w:rsidRDefault="00A732EF" w:rsidP="00A732EF">
      <w:pPr>
        <w:suppressAutoHyphens w:val="0"/>
        <w:spacing w:line="276" w:lineRule="auto"/>
        <w:ind w:firstLine="69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proofErr w:type="gramStart"/>
      <w:r w:rsidRPr="00A732EF">
        <w:rPr>
          <w:sz w:val="28"/>
          <w:szCs w:val="28"/>
          <w:lang w:eastAsia="ru-RU"/>
        </w:rPr>
        <w:t>Контроль за</w:t>
      </w:r>
      <w:proofErr w:type="gramEnd"/>
      <w:r w:rsidRPr="00A732EF">
        <w:rPr>
          <w:sz w:val="28"/>
          <w:szCs w:val="28"/>
          <w:lang w:eastAsia="ru-RU"/>
        </w:rPr>
        <w:t xml:space="preserve"> исполнением настоящего постановления возложить на первого  заместителя Главы Администрации города </w:t>
      </w:r>
      <w:r>
        <w:rPr>
          <w:sz w:val="28"/>
          <w:szCs w:val="28"/>
          <w:lang w:eastAsia="ru-RU"/>
        </w:rPr>
        <w:t xml:space="preserve"> В.Н. Ковале</w:t>
      </w:r>
      <w:r w:rsidRPr="00A732EF">
        <w:rPr>
          <w:sz w:val="28"/>
          <w:szCs w:val="28"/>
          <w:lang w:eastAsia="ru-RU"/>
        </w:rPr>
        <w:t>ва.</w:t>
      </w:r>
    </w:p>
    <w:p w:rsidR="005F41B5" w:rsidRPr="00FA0DEC" w:rsidRDefault="005F41B5" w:rsidP="005F41B5">
      <w:pPr>
        <w:suppressAutoHyphens w:val="0"/>
        <w:jc w:val="both"/>
        <w:rPr>
          <w:sz w:val="28"/>
          <w:szCs w:val="28"/>
          <w:highlight w:val="green"/>
          <w:lang w:eastAsia="ru-RU"/>
        </w:rPr>
      </w:pPr>
    </w:p>
    <w:p w:rsidR="005F41B5" w:rsidRDefault="005F41B5" w:rsidP="005F41B5">
      <w:pPr>
        <w:suppressAutoHyphens w:val="0"/>
        <w:jc w:val="both"/>
        <w:rPr>
          <w:sz w:val="28"/>
          <w:szCs w:val="28"/>
          <w:highlight w:val="green"/>
          <w:lang w:eastAsia="ru-RU"/>
        </w:rPr>
      </w:pPr>
    </w:p>
    <w:p w:rsidR="00A76FC8" w:rsidRDefault="00A76FC8" w:rsidP="005F41B5">
      <w:pPr>
        <w:suppressAutoHyphens w:val="0"/>
        <w:jc w:val="both"/>
        <w:rPr>
          <w:sz w:val="28"/>
          <w:szCs w:val="28"/>
          <w:highlight w:val="green"/>
          <w:lang w:eastAsia="ru-RU"/>
        </w:rPr>
      </w:pPr>
    </w:p>
    <w:p w:rsidR="006A5B0A" w:rsidRPr="00FA0DEC" w:rsidRDefault="006A5B0A" w:rsidP="005F41B5">
      <w:pPr>
        <w:suppressAutoHyphens w:val="0"/>
        <w:jc w:val="both"/>
        <w:rPr>
          <w:sz w:val="28"/>
          <w:szCs w:val="28"/>
          <w:highlight w:val="green"/>
          <w:lang w:eastAsia="ru-RU"/>
        </w:rPr>
      </w:pPr>
    </w:p>
    <w:p w:rsidR="005F41B5" w:rsidRPr="00FA0DEC" w:rsidRDefault="00865389" w:rsidP="00865389">
      <w:pPr>
        <w:suppressAutoHyphens w:val="0"/>
        <w:ind w:firstLine="708"/>
        <w:rPr>
          <w:sz w:val="28"/>
          <w:szCs w:val="28"/>
          <w:lang w:eastAsia="ru-RU"/>
        </w:rPr>
      </w:pPr>
      <w:r w:rsidRPr="00FA0DEC">
        <w:rPr>
          <w:sz w:val="28"/>
          <w:szCs w:val="28"/>
          <w:lang w:eastAsia="ru-RU"/>
        </w:rPr>
        <w:t>Мэр</w:t>
      </w:r>
      <w:r w:rsidR="005F41B5" w:rsidRPr="00FA0DEC">
        <w:rPr>
          <w:sz w:val="28"/>
          <w:szCs w:val="28"/>
          <w:lang w:eastAsia="ru-RU"/>
        </w:rPr>
        <w:t xml:space="preserve"> города </w:t>
      </w:r>
      <w:r w:rsidR="005F41B5" w:rsidRPr="00FA0DEC">
        <w:rPr>
          <w:sz w:val="28"/>
          <w:szCs w:val="28"/>
          <w:lang w:eastAsia="ru-RU"/>
        </w:rPr>
        <w:tab/>
      </w:r>
      <w:r w:rsidR="005F41B5" w:rsidRPr="00FA0DEC">
        <w:rPr>
          <w:sz w:val="28"/>
          <w:szCs w:val="28"/>
          <w:lang w:eastAsia="ru-RU"/>
        </w:rPr>
        <w:tab/>
      </w:r>
      <w:r w:rsidR="005F41B5" w:rsidRPr="00FA0DEC">
        <w:rPr>
          <w:sz w:val="28"/>
          <w:szCs w:val="28"/>
          <w:lang w:eastAsia="ru-RU"/>
        </w:rPr>
        <w:tab/>
      </w:r>
      <w:r w:rsidR="005F41B5" w:rsidRPr="00FA0DEC">
        <w:rPr>
          <w:sz w:val="28"/>
          <w:szCs w:val="28"/>
          <w:lang w:eastAsia="ru-RU"/>
        </w:rPr>
        <w:tab/>
      </w:r>
      <w:r w:rsidR="005F41B5" w:rsidRPr="00FA0DEC">
        <w:rPr>
          <w:sz w:val="28"/>
          <w:szCs w:val="28"/>
          <w:lang w:eastAsia="ru-RU"/>
        </w:rPr>
        <w:tab/>
        <w:t xml:space="preserve">             </w:t>
      </w:r>
      <w:r w:rsidRPr="00FA0DEC">
        <w:rPr>
          <w:sz w:val="28"/>
          <w:szCs w:val="28"/>
          <w:lang w:eastAsia="ru-RU"/>
        </w:rPr>
        <w:t>А.Н.</w:t>
      </w:r>
      <w:r w:rsidR="001D2A17" w:rsidRPr="00FA0DEC">
        <w:rPr>
          <w:sz w:val="28"/>
          <w:szCs w:val="28"/>
          <w:lang w:eastAsia="ru-RU"/>
        </w:rPr>
        <w:t xml:space="preserve"> </w:t>
      </w:r>
      <w:r w:rsidRPr="00FA0DEC">
        <w:rPr>
          <w:sz w:val="28"/>
          <w:szCs w:val="28"/>
          <w:lang w:eastAsia="ru-RU"/>
        </w:rPr>
        <w:t>Харин</w:t>
      </w:r>
    </w:p>
    <w:p w:rsidR="00116462" w:rsidRPr="00811335" w:rsidRDefault="00116462" w:rsidP="00116462">
      <w:pPr>
        <w:ind w:firstLine="492"/>
        <w:jc w:val="both"/>
        <w:rPr>
          <w:color w:val="FF0000"/>
          <w:sz w:val="28"/>
          <w:szCs w:val="28"/>
        </w:rPr>
      </w:pPr>
    </w:p>
    <w:p w:rsidR="00116462" w:rsidRPr="00811335" w:rsidRDefault="00116462" w:rsidP="00116462">
      <w:pPr>
        <w:rPr>
          <w:sz w:val="28"/>
          <w:szCs w:val="28"/>
        </w:rPr>
      </w:pPr>
    </w:p>
    <w:p w:rsidR="00116462" w:rsidRDefault="00116462" w:rsidP="00116462"/>
    <w:p w:rsidR="00116462" w:rsidRDefault="00116462" w:rsidP="00116462"/>
    <w:p w:rsidR="00116462" w:rsidRDefault="00116462" w:rsidP="00116462"/>
    <w:p w:rsidR="00116462" w:rsidRDefault="00116462" w:rsidP="00116462"/>
    <w:p w:rsidR="00116462" w:rsidRDefault="00116462" w:rsidP="00116462">
      <w:pPr>
        <w:sectPr w:rsidR="00116462" w:rsidSect="00396279">
          <w:pgSz w:w="11906" w:h="16838" w:code="9"/>
          <w:pgMar w:top="567" w:right="566" w:bottom="381" w:left="1134" w:header="720" w:footer="720" w:gutter="0"/>
          <w:cols w:space="708"/>
          <w:docGrid w:linePitch="360"/>
        </w:sectPr>
      </w:pPr>
    </w:p>
    <w:p w:rsidR="005F41B5" w:rsidRPr="003303FE" w:rsidRDefault="00661C49" w:rsidP="005F41B5">
      <w:pPr>
        <w:ind w:right="11"/>
        <w:jc w:val="right"/>
        <w:rPr>
          <w:color w:val="000000"/>
          <w:spacing w:val="-1"/>
        </w:rPr>
      </w:pPr>
      <w:r>
        <w:rPr>
          <w:color w:val="000000"/>
          <w:spacing w:val="-1"/>
        </w:rPr>
        <w:lastRenderedPageBreak/>
        <w:t xml:space="preserve">Приложение </w:t>
      </w:r>
    </w:p>
    <w:p w:rsidR="005F41B5" w:rsidRPr="003303FE" w:rsidRDefault="005F41B5" w:rsidP="005F41B5">
      <w:pPr>
        <w:ind w:right="11"/>
        <w:jc w:val="right"/>
        <w:rPr>
          <w:color w:val="000000"/>
          <w:spacing w:val="-1"/>
        </w:rPr>
      </w:pPr>
      <w:r w:rsidRPr="003303FE">
        <w:rPr>
          <w:color w:val="000000"/>
          <w:spacing w:val="-1"/>
        </w:rPr>
        <w:t xml:space="preserve">к постановлению </w:t>
      </w:r>
      <w:r w:rsidR="00865389">
        <w:rPr>
          <w:color w:val="000000"/>
          <w:spacing w:val="-1"/>
        </w:rPr>
        <w:t>Администрации</w:t>
      </w:r>
      <w:r w:rsidRPr="003303FE">
        <w:rPr>
          <w:color w:val="000000"/>
          <w:spacing w:val="-1"/>
        </w:rPr>
        <w:t xml:space="preserve"> города</w:t>
      </w:r>
    </w:p>
    <w:p w:rsidR="005F41B5" w:rsidRDefault="005F41B5" w:rsidP="005F41B5">
      <w:pPr>
        <w:jc w:val="right"/>
      </w:pPr>
      <w:r w:rsidRPr="003303FE">
        <w:rPr>
          <w:color w:val="000000"/>
          <w:spacing w:val="-1"/>
        </w:rPr>
        <w:t xml:space="preserve">№ </w:t>
      </w:r>
      <w:proofErr w:type="spellStart"/>
      <w:r w:rsidRPr="003303FE">
        <w:rPr>
          <w:color w:val="000000"/>
          <w:spacing w:val="-1"/>
        </w:rPr>
        <w:t>____от</w:t>
      </w:r>
      <w:proofErr w:type="spellEnd"/>
      <w:r w:rsidRPr="003303FE">
        <w:rPr>
          <w:color w:val="000000"/>
          <w:spacing w:val="-1"/>
        </w:rPr>
        <w:t xml:space="preserve"> «__»_________20   </w:t>
      </w:r>
      <w:r w:rsidR="00661C49">
        <w:rPr>
          <w:color w:val="000000"/>
          <w:spacing w:val="-1"/>
        </w:rPr>
        <w:t xml:space="preserve"> </w:t>
      </w:r>
      <w:r w:rsidRPr="003303FE">
        <w:rPr>
          <w:color w:val="000000"/>
          <w:spacing w:val="-1"/>
        </w:rPr>
        <w:t>года</w:t>
      </w:r>
    </w:p>
    <w:p w:rsidR="005F41B5" w:rsidRDefault="005F41B5" w:rsidP="00116462">
      <w:pPr>
        <w:jc w:val="right"/>
      </w:pPr>
    </w:p>
    <w:p w:rsidR="00C06D95" w:rsidRDefault="00C06D95" w:rsidP="00C06D95">
      <w:pPr>
        <w:jc w:val="right"/>
      </w:pPr>
      <w:r>
        <w:t>Приложение№1</w:t>
      </w:r>
    </w:p>
    <w:p w:rsidR="00C06D95" w:rsidRDefault="00C06D95" w:rsidP="00C06D95">
      <w:pPr>
        <w:ind w:left="10206"/>
        <w:jc w:val="both"/>
      </w:pPr>
      <w:r>
        <w:t>к муниципальной долгосрочной целевой</w:t>
      </w:r>
      <w:r w:rsidR="00441FB3">
        <w:t xml:space="preserve"> п</w:t>
      </w:r>
      <w:r>
        <w:t xml:space="preserve">рограмме  «Развитие  субъектов малого и среднего предпринимательства города </w:t>
      </w:r>
      <w:proofErr w:type="spellStart"/>
      <w:proofErr w:type="gramStart"/>
      <w:r>
        <w:t>Каменск-Шахтинского</w:t>
      </w:r>
      <w:proofErr w:type="spellEnd"/>
      <w:proofErr w:type="gramEnd"/>
      <w:r>
        <w:t xml:space="preserve"> на 2009-2014 годы»</w:t>
      </w:r>
    </w:p>
    <w:p w:rsidR="00C06D95" w:rsidRDefault="00C06D95" w:rsidP="00C06D95">
      <w:pPr>
        <w:jc w:val="center"/>
      </w:pPr>
    </w:p>
    <w:p w:rsidR="00C06D95" w:rsidRDefault="00C06D95" w:rsidP="00C06D95">
      <w:pPr>
        <w:shd w:val="clear" w:color="auto" w:fill="FFFFFF" w:themeFill="background1"/>
        <w:jc w:val="center"/>
      </w:pPr>
    </w:p>
    <w:tbl>
      <w:tblPr>
        <w:tblW w:w="22803" w:type="dxa"/>
        <w:tblInd w:w="-176" w:type="dxa"/>
        <w:tblLayout w:type="fixed"/>
        <w:tblLook w:val="0000"/>
      </w:tblPr>
      <w:tblGrid>
        <w:gridCol w:w="682"/>
        <w:gridCol w:w="1712"/>
        <w:gridCol w:w="442"/>
        <w:gridCol w:w="84"/>
        <w:gridCol w:w="1309"/>
        <w:gridCol w:w="24"/>
        <w:gridCol w:w="214"/>
        <w:gridCol w:w="160"/>
        <w:gridCol w:w="1469"/>
        <w:gridCol w:w="142"/>
        <w:gridCol w:w="210"/>
        <w:gridCol w:w="640"/>
        <w:gridCol w:w="142"/>
        <w:gridCol w:w="212"/>
        <w:gridCol w:w="754"/>
        <w:gridCol w:w="26"/>
        <w:gridCol w:w="142"/>
        <w:gridCol w:w="142"/>
        <w:gridCol w:w="93"/>
        <w:gridCol w:w="873"/>
        <w:gridCol w:w="26"/>
        <w:gridCol w:w="235"/>
        <w:gridCol w:w="1041"/>
        <w:gridCol w:w="152"/>
        <w:gridCol w:w="131"/>
        <w:gridCol w:w="700"/>
        <w:gridCol w:w="9"/>
        <w:gridCol w:w="182"/>
        <w:gridCol w:w="801"/>
        <w:gridCol w:w="142"/>
        <w:gridCol w:w="9"/>
        <w:gridCol w:w="851"/>
        <w:gridCol w:w="141"/>
        <w:gridCol w:w="162"/>
        <w:gridCol w:w="690"/>
        <w:gridCol w:w="282"/>
        <w:gridCol w:w="11"/>
        <w:gridCol w:w="13"/>
        <w:gridCol w:w="616"/>
        <w:gridCol w:w="494"/>
        <w:gridCol w:w="30"/>
        <w:gridCol w:w="463"/>
        <w:gridCol w:w="481"/>
        <w:gridCol w:w="538"/>
        <w:gridCol w:w="880"/>
        <w:gridCol w:w="1417"/>
        <w:gridCol w:w="1417"/>
        <w:gridCol w:w="1417"/>
      </w:tblGrid>
      <w:tr w:rsidR="002450D9" w:rsidRPr="00F5190F" w:rsidTr="003769C3">
        <w:trPr>
          <w:gridAfter w:val="7"/>
          <w:wAfter w:w="6613" w:type="dxa"/>
          <w:trHeight w:val="328"/>
        </w:trPr>
        <w:tc>
          <w:tcPr>
            <w:tcW w:w="16190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50D9" w:rsidRPr="00F5190F" w:rsidRDefault="002450D9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СИСТЕМА ПРОГРАММНЫХ  МЕРОПРИЯТИЙ</w:t>
            </w:r>
          </w:p>
          <w:p w:rsidR="002450D9" w:rsidRPr="00F5190F" w:rsidRDefault="002450D9" w:rsidP="003E0751">
            <w:pPr>
              <w:ind w:right="176"/>
              <w:jc w:val="center"/>
            </w:pPr>
            <w:r w:rsidRPr="00F5190F">
              <w:t> </w:t>
            </w:r>
          </w:p>
          <w:p w:rsidR="002450D9" w:rsidRPr="00F5190F" w:rsidRDefault="002450D9" w:rsidP="003E0751">
            <w:pPr>
              <w:jc w:val="center"/>
              <w:rPr>
                <w:b/>
                <w:bCs/>
              </w:rPr>
            </w:pPr>
            <w:r w:rsidRPr="00F5190F">
              <w:t> </w:t>
            </w:r>
          </w:p>
        </w:tc>
      </w:tr>
      <w:tr w:rsidR="0037120D" w:rsidRPr="00F5190F" w:rsidTr="00B629F8">
        <w:trPr>
          <w:gridAfter w:val="7"/>
          <w:wAfter w:w="6613" w:type="dxa"/>
          <w:trHeight w:val="599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50D9" w:rsidRPr="00F5190F" w:rsidRDefault="002450D9" w:rsidP="003E0751">
            <w:pPr>
              <w:jc w:val="center"/>
            </w:pPr>
            <w:r w:rsidRPr="00F5190F">
              <w:t xml:space="preserve">№ </w:t>
            </w:r>
            <w:proofErr w:type="spellStart"/>
            <w:r w:rsidRPr="00F5190F">
              <w:t>п\</w:t>
            </w:r>
            <w:proofErr w:type="gramStart"/>
            <w:r w:rsidRPr="00F5190F">
              <w:t>п</w:t>
            </w:r>
            <w:proofErr w:type="spellEnd"/>
            <w:proofErr w:type="gramEnd"/>
          </w:p>
        </w:tc>
        <w:tc>
          <w:tcPr>
            <w:tcW w:w="1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50D9" w:rsidRPr="00F5190F" w:rsidRDefault="002450D9" w:rsidP="003E0751">
            <w:pPr>
              <w:jc w:val="center"/>
            </w:pPr>
            <w:r w:rsidRPr="00F5190F">
              <w:t>Содержание мероприятий</w:t>
            </w:r>
          </w:p>
        </w:tc>
        <w:tc>
          <w:tcPr>
            <w:tcW w:w="1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50D9" w:rsidRPr="00F5190F" w:rsidRDefault="002450D9" w:rsidP="003E0751">
            <w:pPr>
              <w:jc w:val="center"/>
            </w:pPr>
            <w:r w:rsidRPr="00F5190F">
              <w:t>Цель мероприятий</w:t>
            </w:r>
          </w:p>
        </w:tc>
        <w:tc>
          <w:tcPr>
            <w:tcW w:w="18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50D9" w:rsidRPr="00F5190F" w:rsidRDefault="002450D9" w:rsidP="003E0751">
            <w:pPr>
              <w:jc w:val="center"/>
            </w:pPr>
            <w:r w:rsidRPr="00F5190F">
              <w:t>Ответственный исполнитель и соисполнители мероприятий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50D9" w:rsidRPr="00F5190F" w:rsidRDefault="002450D9" w:rsidP="003E0751">
            <w:pPr>
              <w:jc w:val="center"/>
            </w:pPr>
            <w:r w:rsidRPr="00F5190F">
              <w:t>Срок исполнения</w:t>
            </w:r>
          </w:p>
        </w:tc>
        <w:tc>
          <w:tcPr>
            <w:tcW w:w="110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50D9" w:rsidRPr="00F5190F" w:rsidRDefault="002450D9" w:rsidP="003E0751">
            <w:pPr>
              <w:jc w:val="center"/>
            </w:pPr>
            <w:r w:rsidRPr="00F5190F">
              <w:t>Источники финансирования</w:t>
            </w:r>
          </w:p>
        </w:tc>
        <w:tc>
          <w:tcPr>
            <w:tcW w:w="7994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0D9" w:rsidRPr="00F5190F" w:rsidRDefault="002450D9" w:rsidP="003E0751">
            <w:pPr>
              <w:jc w:val="center"/>
            </w:pPr>
            <w:r w:rsidRPr="00F5190F">
              <w:t>Финансовое обеспечение  (тыс. руб.)</w:t>
            </w:r>
          </w:p>
        </w:tc>
      </w:tr>
      <w:tr w:rsidR="0037120D" w:rsidRPr="00F5190F" w:rsidTr="00B629F8">
        <w:trPr>
          <w:gridAfter w:val="7"/>
          <w:wAfter w:w="6613" w:type="dxa"/>
          <w:trHeight w:val="343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</w:p>
        </w:tc>
        <w:tc>
          <w:tcPr>
            <w:tcW w:w="1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</w:p>
        </w:tc>
        <w:tc>
          <w:tcPr>
            <w:tcW w:w="18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</w:p>
        </w:tc>
        <w:tc>
          <w:tcPr>
            <w:tcW w:w="11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</w:p>
        </w:tc>
        <w:tc>
          <w:tcPr>
            <w:tcW w:w="127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0D9" w:rsidRPr="00F5190F" w:rsidRDefault="002450D9" w:rsidP="003E0751">
            <w:pPr>
              <w:jc w:val="center"/>
            </w:pPr>
            <w:r w:rsidRPr="00F5190F">
              <w:t>Всего:</w:t>
            </w:r>
          </w:p>
        </w:tc>
        <w:tc>
          <w:tcPr>
            <w:tcW w:w="6718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0D9" w:rsidRPr="00F5190F" w:rsidRDefault="002450D9" w:rsidP="003E0751">
            <w:pPr>
              <w:jc w:val="center"/>
            </w:pPr>
            <w:r w:rsidRPr="00F5190F">
              <w:t>в том числе по годам:</w:t>
            </w:r>
          </w:p>
        </w:tc>
      </w:tr>
      <w:tr w:rsidR="0037120D" w:rsidRPr="00F5190F" w:rsidTr="00B629F8">
        <w:trPr>
          <w:gridAfter w:val="7"/>
          <w:wAfter w:w="6613" w:type="dxa"/>
          <w:trHeight w:val="442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</w:p>
        </w:tc>
        <w:tc>
          <w:tcPr>
            <w:tcW w:w="1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</w:p>
        </w:tc>
        <w:tc>
          <w:tcPr>
            <w:tcW w:w="18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</w:p>
        </w:tc>
        <w:tc>
          <w:tcPr>
            <w:tcW w:w="11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</w:p>
        </w:tc>
        <w:tc>
          <w:tcPr>
            <w:tcW w:w="127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  <w:r w:rsidRPr="00F5190F">
              <w:t>2009 г.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  <w:r w:rsidRPr="00F5190F">
              <w:t>2010 г.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  <w:r w:rsidRPr="00F5190F">
              <w:t>2011 г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  <w:r w:rsidRPr="00F5190F">
              <w:t>2012г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0D9" w:rsidRPr="00F5190F" w:rsidRDefault="002450D9" w:rsidP="003E0751">
            <w:pPr>
              <w:jc w:val="center"/>
            </w:pPr>
            <w:r w:rsidRPr="00F5190F">
              <w:t>2013г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0D9" w:rsidRPr="00F5190F" w:rsidRDefault="002450D9" w:rsidP="003E0751">
            <w:pPr>
              <w:jc w:val="center"/>
            </w:pPr>
            <w:r w:rsidRPr="00F5190F">
              <w:t>2014 г.</w:t>
            </w:r>
          </w:p>
        </w:tc>
      </w:tr>
      <w:tr w:rsidR="002450D9" w:rsidRPr="00F5190F" w:rsidTr="003769C3">
        <w:trPr>
          <w:gridAfter w:val="7"/>
          <w:wAfter w:w="6613" w:type="dxa"/>
          <w:trHeight w:val="289"/>
        </w:trPr>
        <w:tc>
          <w:tcPr>
            <w:tcW w:w="16190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50D9" w:rsidRPr="00F5190F" w:rsidRDefault="002450D9" w:rsidP="003E0751">
            <w:pPr>
              <w:jc w:val="center"/>
              <w:rPr>
                <w:bCs/>
              </w:rPr>
            </w:pPr>
            <w:r w:rsidRPr="00F5190F">
              <w:rPr>
                <w:bCs/>
              </w:rPr>
              <w:t xml:space="preserve">Раздел I. Расширение доступа субъектов малого и среднего предпринимательства к финансовым ресурсам, развитие </w:t>
            </w:r>
            <w:proofErr w:type="spellStart"/>
            <w:r w:rsidRPr="00F5190F">
              <w:rPr>
                <w:bCs/>
              </w:rPr>
              <w:t>микрофинансирования</w:t>
            </w:r>
            <w:proofErr w:type="spellEnd"/>
          </w:p>
          <w:p w:rsidR="002450D9" w:rsidRPr="00F5190F" w:rsidRDefault="002450D9" w:rsidP="003E0751">
            <w:pPr>
              <w:jc w:val="center"/>
              <w:rPr>
                <w:bCs/>
              </w:rPr>
            </w:pPr>
          </w:p>
        </w:tc>
      </w:tr>
      <w:tr w:rsidR="00FC601D" w:rsidRPr="00F5190F" w:rsidTr="00B629F8">
        <w:trPr>
          <w:gridAfter w:val="7"/>
          <w:wAfter w:w="6613" w:type="dxa"/>
          <w:trHeight w:val="2238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1.1.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Предоставление кредитов субъектам МСП банковскими учреждениями</w:t>
            </w:r>
          </w:p>
        </w:tc>
        <w:tc>
          <w:tcPr>
            <w:tcW w:w="18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Обеспечение субъектов малого и среднего предпринимательства финансовыми ресурсами,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Банковские учреждения города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исполнителей</w:t>
            </w:r>
          </w:p>
        </w:tc>
        <w:tc>
          <w:tcPr>
            <w:tcW w:w="12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B629F8" w:rsidRDefault="00566F36" w:rsidP="00B86438">
            <w:pPr>
              <w:ind w:left="-82" w:right="-134"/>
              <w:jc w:val="center"/>
              <w:rPr>
                <w:spacing w:val="-20"/>
              </w:rPr>
            </w:pPr>
            <w:r>
              <w:rPr>
                <w:spacing w:val="-20"/>
              </w:rPr>
              <w:t>3</w:t>
            </w:r>
            <w:r w:rsidR="00B111B3">
              <w:rPr>
                <w:spacing w:val="-20"/>
              </w:rPr>
              <w:t xml:space="preserve"> </w:t>
            </w:r>
            <w:r>
              <w:rPr>
                <w:spacing w:val="-20"/>
              </w:rPr>
              <w:t>211</w:t>
            </w:r>
            <w:r w:rsidR="00B111B3">
              <w:rPr>
                <w:spacing w:val="-20"/>
              </w:rPr>
              <w:t xml:space="preserve"> </w:t>
            </w:r>
            <w:r>
              <w:rPr>
                <w:spacing w:val="-20"/>
              </w:rPr>
              <w:t>887,1</w:t>
            </w:r>
          </w:p>
        </w:tc>
        <w:tc>
          <w:tcPr>
            <w:tcW w:w="13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F36" w:rsidRPr="003512B0" w:rsidRDefault="00566F36" w:rsidP="00566F36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412</w:t>
            </w:r>
            <w:r w:rsidR="00B111B3">
              <w:rPr>
                <w:spacing w:val="-20"/>
              </w:rPr>
              <w:t xml:space="preserve"> </w:t>
            </w:r>
            <w:r>
              <w:rPr>
                <w:spacing w:val="-20"/>
              </w:rPr>
              <w:t>263,4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ind w:left="-109"/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496</w:t>
            </w:r>
            <w:r w:rsidR="00B111B3">
              <w:rPr>
                <w:spacing w:val="-20"/>
              </w:rPr>
              <w:t xml:space="preserve"> </w:t>
            </w:r>
            <w:r w:rsidRPr="003512B0">
              <w:rPr>
                <w:spacing w:val="-20"/>
              </w:rPr>
              <w:t>985,9</w:t>
            </w:r>
          </w:p>
        </w:tc>
        <w:tc>
          <w:tcPr>
            <w:tcW w:w="112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781518,4</w:t>
            </w:r>
          </w:p>
        </w:tc>
        <w:tc>
          <w:tcPr>
            <w:tcW w:w="116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566F36" w:rsidP="003512B0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521119,4</w:t>
            </w:r>
          </w:p>
        </w:tc>
        <w:tc>
          <w:tcPr>
            <w:tcW w:w="9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ind w:hanging="108"/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500000,0</w:t>
            </w:r>
          </w:p>
        </w:tc>
        <w:tc>
          <w:tcPr>
            <w:tcW w:w="11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500000,0</w:t>
            </w:r>
          </w:p>
        </w:tc>
      </w:tr>
      <w:tr w:rsidR="00FC601D" w:rsidRPr="00F5190F" w:rsidTr="00B629F8">
        <w:trPr>
          <w:gridAfter w:val="7"/>
          <w:wAfter w:w="6613" w:type="dxa"/>
          <w:trHeight w:val="289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в том числе: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CF4E7E">
            <w:pPr>
              <w:ind w:right="-108"/>
            </w:pPr>
          </w:p>
        </w:tc>
        <w:tc>
          <w:tcPr>
            <w:tcW w:w="12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</w:p>
        </w:tc>
        <w:tc>
          <w:tcPr>
            <w:tcW w:w="13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</w:p>
        </w:tc>
        <w:tc>
          <w:tcPr>
            <w:tcW w:w="99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</w:p>
        </w:tc>
        <w:tc>
          <w:tcPr>
            <w:tcW w:w="11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</w:p>
        </w:tc>
        <w:tc>
          <w:tcPr>
            <w:tcW w:w="116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</w:p>
        </w:tc>
        <w:tc>
          <w:tcPr>
            <w:tcW w:w="9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</w:p>
        </w:tc>
        <w:tc>
          <w:tcPr>
            <w:tcW w:w="115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</w:p>
        </w:tc>
      </w:tr>
      <w:tr w:rsidR="00FC601D" w:rsidRPr="00F5190F" w:rsidTr="00B629F8">
        <w:trPr>
          <w:gridAfter w:val="7"/>
          <w:wAfter w:w="6613" w:type="dxa"/>
          <w:trHeight w:val="628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Отделение Сберегательного банка № 1801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CF4E7E">
            <w:pPr>
              <w:ind w:right="-108"/>
            </w:pP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B629F8" w:rsidRDefault="00B86438" w:rsidP="00B86438">
            <w:pPr>
              <w:ind w:left="-82" w:right="-134"/>
              <w:jc w:val="center"/>
              <w:rPr>
                <w:spacing w:val="-20"/>
              </w:rPr>
            </w:pPr>
            <w:r w:rsidRPr="00B629F8">
              <w:rPr>
                <w:spacing w:val="-20"/>
              </w:rPr>
              <w:t>2644486,2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339006,9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ind w:hanging="108"/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404734,9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B629F8" w:rsidRDefault="00B86438" w:rsidP="003512B0">
            <w:pPr>
              <w:ind w:hanging="108"/>
              <w:jc w:val="center"/>
              <w:rPr>
                <w:spacing w:val="-20"/>
              </w:rPr>
            </w:pPr>
            <w:r w:rsidRPr="00B629F8">
              <w:rPr>
                <w:spacing w:val="-20"/>
              </w:rPr>
              <w:t>700744,4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1B3" w:rsidRPr="003512B0" w:rsidRDefault="00B111B3" w:rsidP="00B111B3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403127,0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ind w:hanging="108"/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400000,0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400000,0</w:t>
            </w:r>
          </w:p>
        </w:tc>
      </w:tr>
      <w:tr w:rsidR="00FC601D" w:rsidRPr="00F5190F" w:rsidTr="00B629F8">
        <w:trPr>
          <w:gridAfter w:val="7"/>
          <w:wAfter w:w="6613" w:type="dxa"/>
          <w:trHeight w:val="303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Донбанк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CF4E7E">
            <w:pPr>
              <w:ind w:right="-108"/>
            </w:pP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46207,0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29286,0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16921,0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B629F8" w:rsidRDefault="00B86438" w:rsidP="003512B0">
            <w:pPr>
              <w:jc w:val="center"/>
              <w:rPr>
                <w:spacing w:val="-20"/>
              </w:rPr>
            </w:pPr>
            <w:r w:rsidRPr="00B629F8">
              <w:rPr>
                <w:spacing w:val="-20"/>
              </w:rPr>
              <w:t>-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-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-</w:t>
            </w:r>
          </w:p>
        </w:tc>
      </w:tr>
      <w:tr w:rsidR="00FC601D" w:rsidRPr="00F5190F" w:rsidTr="00B629F8">
        <w:trPr>
          <w:gridAfter w:val="7"/>
          <w:wAfter w:w="6613" w:type="dxa"/>
          <w:trHeight w:val="303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Центр-Инвест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CF4E7E">
            <w:pPr>
              <w:ind w:right="-108"/>
            </w:pP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FC601D" w:rsidP="003512B0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359600,0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16795,0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63280,0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B629F8" w:rsidRDefault="00B86438" w:rsidP="003512B0">
            <w:pPr>
              <w:jc w:val="center"/>
              <w:rPr>
                <w:spacing w:val="-20"/>
              </w:rPr>
            </w:pPr>
            <w:r w:rsidRPr="00B629F8">
              <w:rPr>
                <w:spacing w:val="-20"/>
              </w:rPr>
              <w:t>69525,0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111B3" w:rsidP="003512B0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66794,4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70000,0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70000,0</w:t>
            </w:r>
          </w:p>
        </w:tc>
      </w:tr>
      <w:tr w:rsidR="00FC601D" w:rsidRPr="00F5190F" w:rsidTr="00B629F8">
        <w:trPr>
          <w:gridAfter w:val="7"/>
          <w:wAfter w:w="6613" w:type="dxa"/>
          <w:trHeight w:val="303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Донинвест</w:t>
            </w: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CF4E7E">
            <w:pPr>
              <w:ind w:right="-108"/>
            </w:pP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FC601D" w:rsidP="003512B0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26499,0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3400,0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3950,0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B629F8" w:rsidRDefault="00B86438" w:rsidP="003512B0">
            <w:pPr>
              <w:jc w:val="center"/>
              <w:rPr>
                <w:spacing w:val="-20"/>
              </w:rPr>
            </w:pPr>
            <w:r w:rsidRPr="00B629F8">
              <w:rPr>
                <w:spacing w:val="-20"/>
              </w:rPr>
              <w:t>1149,0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1B3" w:rsidRPr="003512B0" w:rsidRDefault="00B111B3" w:rsidP="00B111B3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1111,0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6000,0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6000,0</w:t>
            </w:r>
          </w:p>
        </w:tc>
      </w:tr>
      <w:tr w:rsidR="00FC601D" w:rsidRPr="00F5190F" w:rsidTr="00B629F8">
        <w:trPr>
          <w:gridAfter w:val="7"/>
          <w:wAfter w:w="6613" w:type="dxa"/>
          <w:trHeight w:val="562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proofErr w:type="spellStart"/>
            <w:r>
              <w:t>Промсвязь</w:t>
            </w:r>
            <w:r w:rsidRPr="00F5190F">
              <w:t>банк</w:t>
            </w:r>
            <w:proofErr w:type="spellEnd"/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CF4E7E">
            <w:pPr>
              <w:ind w:right="-108"/>
            </w:pP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1D" w:rsidRPr="003512B0" w:rsidRDefault="00FC601D" w:rsidP="003512B0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113975,5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23775,5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8100,0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B629F8" w:rsidRDefault="00B86438" w:rsidP="003512B0">
            <w:pPr>
              <w:jc w:val="center"/>
              <w:rPr>
                <w:spacing w:val="-20"/>
              </w:rPr>
            </w:pPr>
            <w:r w:rsidRPr="00B629F8">
              <w:rPr>
                <w:spacing w:val="-20"/>
              </w:rPr>
              <w:t>10100,0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111B3" w:rsidP="003512B0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50087,0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24000,0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512B0">
            <w:pPr>
              <w:jc w:val="center"/>
              <w:rPr>
                <w:spacing w:val="-20"/>
              </w:rPr>
            </w:pPr>
            <w:r w:rsidRPr="003512B0">
              <w:rPr>
                <w:spacing w:val="-20"/>
              </w:rPr>
              <w:t>24000,0</w:t>
            </w:r>
          </w:p>
        </w:tc>
      </w:tr>
      <w:tr w:rsidR="00FC601D" w:rsidRPr="00F5190F" w:rsidTr="00B629F8">
        <w:trPr>
          <w:gridAfter w:val="7"/>
          <w:wAfter w:w="6613" w:type="dxa"/>
          <w:trHeight w:val="141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1.2.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3E0751" w:rsidP="003E0751">
            <w:pPr>
              <w:jc w:val="center"/>
            </w:pPr>
            <w:r>
              <w:t>Совершенствова</w:t>
            </w:r>
            <w:r w:rsidR="00B86438" w:rsidRPr="00F5190F">
              <w:t>ние продуктов банковского кредитования, услуг лизинга</w:t>
            </w:r>
          </w:p>
        </w:tc>
        <w:tc>
          <w:tcPr>
            <w:tcW w:w="1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Расширение доступа субъектов малого и среднего предпринимательства к ресурсам банков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Банки, лизинговые компании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Финансирования не требует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Default="00B86438" w:rsidP="003E0751">
            <w:pPr>
              <w:rPr>
                <w:sz w:val="22"/>
                <w:szCs w:val="22"/>
              </w:rPr>
            </w:pP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FC601D" w:rsidRPr="00F5190F" w:rsidTr="00B111B3">
        <w:trPr>
          <w:gridAfter w:val="7"/>
          <w:wAfter w:w="6613" w:type="dxa"/>
          <w:trHeight w:val="3009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1.3.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Организация консультационной поддержки субъектов МСП по вопросам кредитования и </w:t>
            </w:r>
            <w:proofErr w:type="spellStart"/>
            <w:r w:rsidRPr="00F5190F">
              <w:t>микрофинансирования</w:t>
            </w:r>
            <w:proofErr w:type="spellEnd"/>
          </w:p>
        </w:tc>
        <w:tc>
          <w:tcPr>
            <w:tcW w:w="1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Повышение информированности субъектов малого и среднего предпринимательства, расширение их доступа к кредитным ресурсам и заемным средствам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Банки, </w:t>
            </w:r>
            <w:proofErr w:type="spellStart"/>
            <w:r w:rsidRPr="00F5190F">
              <w:t>микрофинан-совые</w:t>
            </w:r>
            <w:proofErr w:type="spellEnd"/>
            <w:r w:rsidRPr="00F5190F">
              <w:t xml:space="preserve"> организации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Финансирования не требует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FC601D" w:rsidRPr="00F5190F" w:rsidTr="00B111B3">
        <w:trPr>
          <w:gridAfter w:val="7"/>
          <w:wAfter w:w="6613" w:type="dxa"/>
          <w:trHeight w:val="206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1.4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Организация взаимодействия со страховыми компаниями по вопросам вовлечения субъектов МСП на рынок страховых услуг</w:t>
            </w:r>
          </w:p>
        </w:tc>
        <w:tc>
          <w:tcPr>
            <w:tcW w:w="1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Минимизация рисков предпринимательской деятельности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Отдел экономики Администрации города, страховые компании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Финансирования не требует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FC601D" w:rsidRPr="00F5190F" w:rsidTr="00B111B3">
        <w:trPr>
          <w:gridAfter w:val="7"/>
          <w:wAfter w:w="6613" w:type="dxa"/>
          <w:trHeight w:val="235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1.5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Привлечение субъектов МСП к участию в конкурсах (торгах) на размещение муниципального заказа</w:t>
            </w:r>
          </w:p>
        </w:tc>
        <w:tc>
          <w:tcPr>
            <w:tcW w:w="1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Расширение доступа субъектов МСП к выполнению  гарантированных  заказов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>
              <w:t>Главные распорядите</w:t>
            </w:r>
            <w:r w:rsidRPr="00F5190F">
              <w:t>ли средств местного бюджета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исполнителей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FC601D" w:rsidRPr="00F5190F" w:rsidTr="00B629F8">
        <w:trPr>
          <w:gridAfter w:val="7"/>
          <w:wAfter w:w="6613" w:type="dxa"/>
          <w:trHeight w:val="1273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1.6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Субсидирование части арендных платежей субъектам МСП,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18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Содействие развитию  субъектов МСП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Администрация города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местного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566F36" w:rsidP="003E0751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1091,8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195,0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193,7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173,1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300,0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0B7789" w:rsidP="003E0751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30,0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200,0</w:t>
            </w:r>
          </w:p>
        </w:tc>
      </w:tr>
      <w:tr w:rsidR="00FC601D" w:rsidRPr="00F5190F" w:rsidTr="00B629F8">
        <w:trPr>
          <w:gridAfter w:val="7"/>
          <w:wAfter w:w="6613" w:type="dxa"/>
          <w:trHeight w:val="1070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CF4E7E">
            <w:pPr>
              <w:ind w:right="-108"/>
            </w:pPr>
            <w:r w:rsidRPr="00F5190F">
              <w:t>Средства областного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252,</w:t>
            </w:r>
            <w:r>
              <w:rPr>
                <w:spacing w:val="-22"/>
              </w:rPr>
              <w:t>6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200,0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52,</w:t>
            </w:r>
            <w:r>
              <w:rPr>
                <w:spacing w:val="-22"/>
              </w:rPr>
              <w:t>6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</w:tr>
      <w:tr w:rsidR="00FC601D" w:rsidRPr="00F5190F" w:rsidTr="00B629F8">
        <w:trPr>
          <w:gridAfter w:val="7"/>
          <w:wAfter w:w="6613" w:type="dxa"/>
          <w:trHeight w:val="941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CF4E7E">
            <w:pPr>
              <w:ind w:right="-108"/>
            </w:pPr>
            <w:r w:rsidRPr="00F5190F">
              <w:t>Средства федерального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</w:tr>
      <w:tr w:rsidR="00FC601D" w:rsidRPr="00F5190F" w:rsidTr="00B629F8">
        <w:trPr>
          <w:gridAfter w:val="7"/>
          <w:wAfter w:w="6613" w:type="dxa"/>
          <w:trHeight w:val="1360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1.7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Предоставление субсидий субъектам МСП в целях возмещения части стоимости присоединения к сетям: электрическим; газораспределительным; </w:t>
            </w:r>
            <w:r w:rsidRPr="00F5190F">
              <w:lastRenderedPageBreak/>
              <w:t>водопровода и канализации</w:t>
            </w:r>
          </w:p>
        </w:tc>
        <w:tc>
          <w:tcPr>
            <w:tcW w:w="18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Повышение конкурентоспособности субъектов МСП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Администрация города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местного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789" w:rsidRPr="003512B0" w:rsidRDefault="000B7789" w:rsidP="000B7789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100,0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100,0</w:t>
            </w:r>
          </w:p>
        </w:tc>
      </w:tr>
      <w:tr w:rsidR="00FC601D" w:rsidRPr="00F5190F" w:rsidTr="00B629F8">
        <w:trPr>
          <w:gridAfter w:val="7"/>
          <w:wAfter w:w="6613" w:type="dxa"/>
          <w:trHeight w:val="956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областного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</w:tr>
      <w:tr w:rsidR="00FC601D" w:rsidRPr="00F5190F" w:rsidTr="00B629F8">
        <w:trPr>
          <w:gridAfter w:val="7"/>
          <w:wAfter w:w="6613" w:type="dxa"/>
          <w:trHeight w:val="956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федерального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</w:tr>
      <w:tr w:rsidR="00B629F8" w:rsidRPr="00F5190F" w:rsidTr="00B629F8">
        <w:trPr>
          <w:gridAfter w:val="7"/>
          <w:wAfter w:w="6613" w:type="dxa"/>
          <w:trHeight w:val="1338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1.8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Предоставление субсидирования процентной ставки по кредитам, привлечённым субъектами МСП</w:t>
            </w:r>
          </w:p>
        </w:tc>
        <w:tc>
          <w:tcPr>
            <w:tcW w:w="18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Снижение затрат субъектов МСП на обслуживание кредита, займа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>
              <w:t>Администра</w:t>
            </w:r>
            <w:r w:rsidRPr="00F5190F">
              <w:t>ция города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местного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103,0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103,0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</w:tr>
      <w:tr w:rsidR="00FC601D" w:rsidRPr="00F5190F" w:rsidTr="00B629F8">
        <w:trPr>
          <w:gridAfter w:val="4"/>
          <w:wAfter w:w="5131" w:type="dxa"/>
          <w:trHeight w:val="956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областного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463" w:type="dxa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019" w:type="dxa"/>
            <w:gridSpan w:val="2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0,0</w:t>
            </w:r>
          </w:p>
        </w:tc>
      </w:tr>
      <w:tr w:rsidR="00B629F8" w:rsidRPr="00F5190F" w:rsidTr="00D854D2">
        <w:trPr>
          <w:gridAfter w:val="4"/>
          <w:wAfter w:w="5131" w:type="dxa"/>
          <w:trHeight w:val="1151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федерального</w:t>
            </w:r>
          </w:p>
          <w:p w:rsidR="00B86438" w:rsidRPr="00F5190F" w:rsidRDefault="00B86438" w:rsidP="00CF4E7E">
            <w:pPr>
              <w:ind w:right="-108"/>
            </w:pPr>
            <w:r w:rsidRPr="00F5190F">
              <w:t>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115,9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100,0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15,9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463" w:type="dxa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019" w:type="dxa"/>
            <w:gridSpan w:val="2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0,0</w:t>
            </w:r>
          </w:p>
        </w:tc>
      </w:tr>
      <w:tr w:rsidR="00B629F8" w:rsidRPr="00F5190F" w:rsidTr="00D854D2">
        <w:trPr>
          <w:gridAfter w:val="7"/>
          <w:wAfter w:w="6613" w:type="dxa"/>
          <w:trHeight w:val="1369"/>
        </w:trPr>
        <w:tc>
          <w:tcPr>
            <w:tcW w:w="6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1.9.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A855FD">
            <w:pPr>
              <w:jc w:val="center"/>
            </w:pPr>
            <w:r w:rsidRPr="00F5190F">
              <w:t xml:space="preserve">Предоставление субсидий субъектам МСП в приоритетных сферах деятельности в целях возмещения части стоимости приобретённых основных средств </w:t>
            </w:r>
          </w:p>
        </w:tc>
        <w:tc>
          <w:tcPr>
            <w:tcW w:w="18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Оказание имущественной поддержки субъектам МСП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>
              <w:t>Администра</w:t>
            </w:r>
            <w:r w:rsidRPr="00F5190F">
              <w:t>ция города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местного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0B7789" w:rsidP="0037120D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2974,9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307,0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644,4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693,5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500,0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0B7789" w:rsidP="0037120D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300,0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5</w:t>
            </w:r>
            <w:r w:rsidRPr="003512B0">
              <w:rPr>
                <w:spacing w:val="-22"/>
              </w:rPr>
              <w:t>30,0</w:t>
            </w:r>
          </w:p>
        </w:tc>
      </w:tr>
      <w:tr w:rsidR="00B629F8" w:rsidRPr="00F5190F" w:rsidTr="00D854D2">
        <w:trPr>
          <w:gridAfter w:val="7"/>
          <w:wAfter w:w="6613" w:type="dxa"/>
          <w:trHeight w:val="956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областного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359,2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50,0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213,3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95,9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9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</w:tr>
      <w:tr w:rsidR="00B629F8" w:rsidRPr="00F5190F" w:rsidTr="00D854D2">
        <w:trPr>
          <w:gridAfter w:val="7"/>
          <w:wAfter w:w="6613" w:type="dxa"/>
          <w:trHeight w:val="1323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федерального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1D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744,</w:t>
            </w:r>
            <w:r w:rsidR="00FC601D">
              <w:rPr>
                <w:spacing w:val="-22"/>
              </w:rPr>
              <w:t>1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275,1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B86438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46</w:t>
            </w:r>
            <w:r>
              <w:rPr>
                <w:spacing w:val="-22"/>
              </w:rPr>
              <w:t>9,0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</w:tr>
      <w:tr w:rsidR="00B629F8" w:rsidRPr="00F5190F" w:rsidTr="00B629F8">
        <w:trPr>
          <w:gridAfter w:val="7"/>
          <w:wAfter w:w="6613" w:type="dxa"/>
          <w:trHeight w:val="1259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1.10.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Предоставление субсидий начинающим предпринимат</w:t>
            </w:r>
            <w:r w:rsidRPr="00F5190F">
              <w:lastRenderedPageBreak/>
              <w:t>елям в целях возмещения части затрат по организации собственного дела</w:t>
            </w:r>
          </w:p>
        </w:tc>
        <w:tc>
          <w:tcPr>
            <w:tcW w:w="18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Содействие развитию стартующего бизнеса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B86438">
            <w:r>
              <w:t>Администра</w:t>
            </w:r>
            <w:r w:rsidRPr="00F5190F">
              <w:t>ция города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местного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0B7789" w:rsidP="0037120D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885,3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110,0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111,9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83,4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230,0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789" w:rsidRPr="003512B0" w:rsidRDefault="000B7789" w:rsidP="000B7789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100,0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6756" w:rsidRPr="003512B0" w:rsidRDefault="00876756" w:rsidP="0037120D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250,0</w:t>
            </w:r>
          </w:p>
        </w:tc>
      </w:tr>
      <w:tr w:rsidR="00B629F8" w:rsidRPr="00F5190F" w:rsidTr="00B629F8">
        <w:trPr>
          <w:gridAfter w:val="7"/>
          <w:wAfter w:w="6613" w:type="dxa"/>
          <w:trHeight w:val="118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областного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A855FD" w:rsidP="0037120D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1662,7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50,0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61,3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40,0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31,9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FD" w:rsidRPr="003512B0" w:rsidRDefault="00A855FD" w:rsidP="00A855FD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1000,0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479,5</w:t>
            </w:r>
          </w:p>
        </w:tc>
      </w:tr>
      <w:tr w:rsidR="00B629F8" w:rsidRPr="00F5190F" w:rsidTr="00FA0A34">
        <w:trPr>
          <w:gridAfter w:val="7"/>
          <w:wAfter w:w="6613" w:type="dxa"/>
          <w:trHeight w:val="1067"/>
        </w:trPr>
        <w:tc>
          <w:tcPr>
            <w:tcW w:w="6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/>
            </w:pPr>
            <w:r w:rsidRPr="00F5190F">
              <w:t>Средства федерального бюджета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A855FD" w:rsidP="0037120D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422,9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100,0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35,2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160,0</w:t>
            </w:r>
          </w:p>
        </w:tc>
        <w:tc>
          <w:tcPr>
            <w:tcW w:w="1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127,7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A855FD" w:rsidP="0037120D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120D">
            <w:pPr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</w:tr>
      <w:tr w:rsidR="00B629F8" w:rsidRPr="00F5190F" w:rsidTr="00B629F8">
        <w:trPr>
          <w:gridAfter w:val="7"/>
          <w:wAfter w:w="6613" w:type="dxa"/>
          <w:trHeight w:val="67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Итого</w:t>
            </w:r>
          </w:p>
        </w:tc>
        <w:tc>
          <w:tcPr>
            <w:tcW w:w="1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</w:rPr>
            </w:pPr>
            <w:r w:rsidRPr="00F5190F">
              <w:rPr>
                <w:b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F5190F">
              <w:rPr>
                <w:b/>
              </w:rPr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</w:rPr>
            </w:pPr>
            <w:r w:rsidRPr="00F5190F">
              <w:rPr>
                <w:b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</w:rPr>
            </w:pPr>
            <w:r w:rsidRPr="00F5190F">
              <w:rPr>
                <w:b/>
              </w:rPr>
              <w:t> </w:t>
            </w: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B111B3" w:rsidRDefault="000B7789" w:rsidP="0037120D">
            <w:pPr>
              <w:ind w:hanging="108"/>
              <w:jc w:val="center"/>
              <w:rPr>
                <w:bCs/>
                <w:spacing w:val="-22"/>
              </w:rPr>
            </w:pPr>
            <w:r w:rsidRPr="00B111B3">
              <w:rPr>
                <w:bCs/>
                <w:spacing w:val="-22"/>
              </w:rPr>
              <w:t>3220599,5</w:t>
            </w: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B111B3" w:rsidRDefault="00B86438" w:rsidP="0037120D">
            <w:pPr>
              <w:ind w:hanging="108"/>
              <w:jc w:val="center"/>
              <w:rPr>
                <w:bCs/>
                <w:spacing w:val="-22"/>
              </w:rPr>
            </w:pPr>
            <w:r w:rsidRPr="00B111B3">
              <w:rPr>
                <w:bCs/>
                <w:spacing w:val="-22"/>
              </w:rPr>
              <w:t>413553,5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B111B3" w:rsidRDefault="00B86438" w:rsidP="0037120D">
            <w:pPr>
              <w:ind w:hanging="108"/>
              <w:jc w:val="center"/>
              <w:rPr>
                <w:bCs/>
                <w:spacing w:val="-22"/>
              </w:rPr>
            </w:pPr>
          </w:p>
          <w:p w:rsidR="00B86438" w:rsidRPr="00B111B3" w:rsidRDefault="00B86438" w:rsidP="00BE68F0">
            <w:pPr>
              <w:ind w:hanging="108"/>
              <w:jc w:val="center"/>
              <w:rPr>
                <w:bCs/>
                <w:spacing w:val="-22"/>
              </w:rPr>
            </w:pPr>
            <w:r w:rsidRPr="00B111B3">
              <w:rPr>
                <w:bCs/>
                <w:spacing w:val="-22"/>
              </w:rPr>
              <w:t>498730,6</w:t>
            </w:r>
          </w:p>
          <w:p w:rsidR="00B86438" w:rsidRPr="00B111B3" w:rsidRDefault="00B86438" w:rsidP="0037120D">
            <w:pPr>
              <w:ind w:hanging="108"/>
              <w:jc w:val="center"/>
              <w:rPr>
                <w:bCs/>
                <w:spacing w:val="-22"/>
              </w:rPr>
            </w:pP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B111B3" w:rsidRDefault="00B86438" w:rsidP="0037120D">
            <w:pPr>
              <w:ind w:hanging="108"/>
              <w:jc w:val="center"/>
              <w:rPr>
                <w:bCs/>
                <w:spacing w:val="-22"/>
              </w:rPr>
            </w:pPr>
            <w:r w:rsidRPr="00B111B3">
              <w:rPr>
                <w:bCs/>
                <w:spacing w:val="-22"/>
              </w:rPr>
              <w:t>782964,3</w:t>
            </w:r>
          </w:p>
        </w:tc>
        <w:tc>
          <w:tcPr>
            <w:tcW w:w="11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B111B3" w:rsidRDefault="000B7789" w:rsidP="0037120D">
            <w:pPr>
              <w:ind w:hanging="108"/>
              <w:jc w:val="center"/>
              <w:rPr>
                <w:bCs/>
                <w:spacing w:val="-22"/>
              </w:rPr>
            </w:pPr>
            <w:r w:rsidRPr="00B111B3">
              <w:rPr>
                <w:bCs/>
                <w:spacing w:val="-22"/>
              </w:rPr>
              <w:t>522361,6</w:t>
            </w:r>
          </w:p>
        </w:tc>
        <w:tc>
          <w:tcPr>
            <w:tcW w:w="9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B111B3" w:rsidRDefault="000B7789" w:rsidP="0037120D">
            <w:pPr>
              <w:ind w:left="-102" w:right="-111"/>
              <w:jc w:val="center"/>
              <w:rPr>
                <w:bCs/>
                <w:spacing w:val="-22"/>
              </w:rPr>
            </w:pPr>
            <w:r w:rsidRPr="00B111B3">
              <w:rPr>
                <w:bCs/>
                <w:spacing w:val="-22"/>
              </w:rPr>
              <w:t>501430,0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B111B3" w:rsidRDefault="00B86438" w:rsidP="0037120D">
            <w:pPr>
              <w:ind w:hanging="108"/>
              <w:jc w:val="center"/>
              <w:rPr>
                <w:bCs/>
                <w:spacing w:val="-22"/>
              </w:rPr>
            </w:pPr>
          </w:p>
          <w:p w:rsidR="00A855FD" w:rsidRPr="00B111B3" w:rsidRDefault="00A855FD" w:rsidP="00A855FD">
            <w:pPr>
              <w:ind w:hanging="108"/>
              <w:jc w:val="center"/>
              <w:rPr>
                <w:bCs/>
                <w:spacing w:val="-22"/>
              </w:rPr>
            </w:pPr>
            <w:r>
              <w:rPr>
                <w:bCs/>
                <w:spacing w:val="-22"/>
              </w:rPr>
              <w:t>501559,5</w:t>
            </w:r>
          </w:p>
          <w:p w:rsidR="00B86438" w:rsidRPr="00B111B3" w:rsidRDefault="00B86438" w:rsidP="0037120D">
            <w:pPr>
              <w:ind w:hanging="108"/>
              <w:jc w:val="center"/>
              <w:rPr>
                <w:bCs/>
                <w:spacing w:val="-22"/>
              </w:rPr>
            </w:pPr>
          </w:p>
        </w:tc>
      </w:tr>
      <w:tr w:rsidR="00B86438" w:rsidRPr="00F5190F" w:rsidTr="00FC601D">
        <w:trPr>
          <w:trHeight w:val="628"/>
        </w:trPr>
        <w:tc>
          <w:tcPr>
            <w:tcW w:w="12891" w:type="dxa"/>
            <w:gridSpan w:val="30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bottom"/>
          </w:tcPr>
          <w:p w:rsidR="00B86438" w:rsidRPr="00F5190F" w:rsidRDefault="00B86438" w:rsidP="00876756">
            <w:pPr>
              <w:rPr>
                <w:b/>
                <w:bCs/>
              </w:rPr>
            </w:pPr>
          </w:p>
          <w:p w:rsidR="00B86438" w:rsidRPr="00F5190F" w:rsidRDefault="00B86438" w:rsidP="00B629F8">
            <w:pPr>
              <w:jc w:val="center"/>
              <w:rPr>
                <w:bCs/>
              </w:rPr>
            </w:pPr>
            <w:r w:rsidRPr="00F5190F">
              <w:rPr>
                <w:bCs/>
              </w:rPr>
              <w:t>Раздел 2. Имущественное, методическое, аналитическое  и организационное обеспечение деятельности субъектов малого и среднего предпринимательства</w:t>
            </w:r>
          </w:p>
        </w:tc>
        <w:tc>
          <w:tcPr>
            <w:tcW w:w="3299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B86438" w:rsidRDefault="00B86438" w:rsidP="0037120D">
            <w:pPr>
              <w:jc w:val="center"/>
              <w:rPr>
                <w:sz w:val="22"/>
                <w:szCs w:val="22"/>
              </w:rPr>
            </w:pPr>
          </w:p>
          <w:p w:rsidR="00B86438" w:rsidRPr="00F5190F" w:rsidRDefault="00B86438" w:rsidP="003E0751">
            <w:pPr>
              <w:jc w:val="center"/>
            </w:pPr>
          </w:p>
        </w:tc>
        <w:tc>
          <w:tcPr>
            <w:tcW w:w="944" w:type="dxa"/>
            <w:gridSpan w:val="2"/>
            <w:tcBorders>
              <w:left w:val="single" w:sz="4" w:space="0" w:color="auto"/>
            </w:tcBorders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418" w:type="dxa"/>
            <w:gridSpan w:val="2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417" w:type="dxa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417" w:type="dxa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</w:tr>
      <w:tr w:rsidR="00B86438" w:rsidRPr="00F5190F" w:rsidTr="00876756">
        <w:trPr>
          <w:gridAfter w:val="7"/>
          <w:wAfter w:w="6613" w:type="dxa"/>
          <w:trHeight w:val="211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2.1.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Организация проведения общественной экспертизы проектов нормативных правовых актов, регулирующих развитие МСП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Участие </w:t>
            </w:r>
            <w:proofErr w:type="spellStart"/>
            <w:proofErr w:type="gramStart"/>
            <w:r w:rsidRPr="00F5190F">
              <w:t>бизнес-сообщества</w:t>
            </w:r>
            <w:proofErr w:type="spellEnd"/>
            <w:proofErr w:type="gramEnd"/>
            <w:r w:rsidRPr="00F5190F">
              <w:t xml:space="preserve"> в </w:t>
            </w:r>
            <w:proofErr w:type="spellStart"/>
            <w:r w:rsidRPr="00F5190F">
              <w:t>формирова-нии</w:t>
            </w:r>
            <w:proofErr w:type="spellEnd"/>
            <w:r w:rsidRPr="00F5190F">
              <w:t xml:space="preserve"> </w:t>
            </w:r>
            <w:proofErr w:type="spellStart"/>
            <w:r w:rsidRPr="00F5190F">
              <w:t>законодате-льной</w:t>
            </w:r>
            <w:proofErr w:type="spellEnd"/>
            <w:r w:rsidRPr="00F5190F">
              <w:t xml:space="preserve"> базы в сфере </w:t>
            </w:r>
            <w:proofErr w:type="spellStart"/>
            <w:r w:rsidRPr="00F5190F">
              <w:t>предприни-мательства</w:t>
            </w:r>
            <w:proofErr w:type="spellEnd"/>
            <w:r w:rsidRPr="00F5190F">
              <w:t xml:space="preserve"> 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Отделы Администрации города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 w:hanging="62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7"/>
          <w:wAfter w:w="6613" w:type="dxa"/>
          <w:trHeight w:val="211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2.2.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Формирование перечня объектов муниципального имущества и предоставление на их основе имущества СМП для владения  и/или в пользование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Оказание имущественной поддержки субъектам МСП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Комитет по управлению муниципальным имуществом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 w:hanging="62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7"/>
          <w:wAfter w:w="6613" w:type="dxa"/>
          <w:trHeight w:val="154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2.3.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Размещение в средствах массовой информации сведений о неиспользуемом муниципальном имуществе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Расширение доступа субъектов малого и среднего предпринимательства к муниципальному имуществу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Комитет по управлению муниципальным имуществом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 w:hanging="62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7"/>
          <w:wAfter w:w="6613" w:type="dxa"/>
          <w:trHeight w:val="261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2.4.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Использование упрощенной процедуры оформления документов при сдаче в аренду субъектам МСП муниципального имущества.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Устранение административных барьеров на пути развития </w:t>
            </w:r>
            <w:proofErr w:type="spellStart"/>
            <w:proofErr w:type="gramStart"/>
            <w:r w:rsidRPr="00F5190F">
              <w:t>предпринима-тельства</w:t>
            </w:r>
            <w:proofErr w:type="spellEnd"/>
            <w:proofErr w:type="gramEnd"/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Комитет по управлению муниципальным имуществом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 w:hanging="62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7"/>
          <w:wAfter w:w="6613" w:type="dxa"/>
          <w:trHeight w:val="252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2.5.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Формирование перечня объектов незавершённого строительства муниципальной собственности для их вовлечения в хозяйственный оборот субъектов малого и среднего предпринимательства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Оказание имущественной поддержки субъектам малого и среднего предпринимательства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Комитет по управлению муниципальным имуществом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 w:hanging="62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7"/>
          <w:wAfter w:w="6613" w:type="dxa"/>
          <w:trHeight w:val="339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2.6.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Формирование перечня свободных земельных участков и содействие в их выделении под строительство объектов и в выкупе незавершённых объектов  </w:t>
            </w:r>
          </w:p>
          <w:p w:rsidR="00B86438" w:rsidRPr="00F5190F" w:rsidRDefault="00B86438" w:rsidP="003E0751">
            <w:pPr>
              <w:jc w:val="center"/>
            </w:pPr>
            <w:r w:rsidRPr="00F5190F">
              <w:t>субъектами МСП</w:t>
            </w:r>
          </w:p>
          <w:p w:rsidR="00B86438" w:rsidRPr="00F5190F" w:rsidRDefault="00B86438" w:rsidP="003E0751">
            <w:pPr>
              <w:jc w:val="center"/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Оказание </w:t>
            </w:r>
            <w:proofErr w:type="spellStart"/>
            <w:proofErr w:type="gramStart"/>
            <w:r w:rsidRPr="00F5190F">
              <w:t>имуществен-ной</w:t>
            </w:r>
            <w:proofErr w:type="spellEnd"/>
            <w:proofErr w:type="gramEnd"/>
            <w:r w:rsidRPr="00F5190F">
              <w:t xml:space="preserve"> поддержки субъектам МСП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Комитет по управлению муниципальным имуществом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 w:hanging="62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7"/>
          <w:wAfter w:w="6613" w:type="dxa"/>
          <w:trHeight w:val="319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2.7.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Включение в документы территориального планирования предложений о предоставлении земельных участков в целях создания объектов недвижимости для субъектов МСП</w:t>
            </w:r>
          </w:p>
          <w:p w:rsidR="00B86438" w:rsidRPr="00F5190F" w:rsidRDefault="00B86438" w:rsidP="003E0751">
            <w:pPr>
              <w:jc w:val="center"/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Оказание имущественной поддержки субъектам МСП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Комитет по управлению муниципальным имуществом; Архитектура города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 w:hanging="62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7"/>
          <w:wAfter w:w="6613" w:type="dxa"/>
          <w:trHeight w:val="184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2.8.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Доведение до сведения субъектов МСП плана приватизации муниципального имущества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Оказание имущественной поддержки субъектам МСП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Комитет по управлению муниципальным имуществом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 w:hanging="62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7"/>
          <w:wAfter w:w="6613" w:type="dxa"/>
          <w:trHeight w:val="188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2.9.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Формирование и обновление базы данных потребностей субъектов малого и среднего предпринимательства в имуществе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Принятия взвешенных управленческих решений в области оказания имущественной поддержки субъектам малого и среднего предпринимательства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Комитет по управлению муниципальным имуществом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 w:hanging="62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7"/>
          <w:wAfter w:w="6613" w:type="dxa"/>
          <w:trHeight w:val="309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2.10.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Организация работы муниципальной межведомственной комиссии по устранению нормативно-правовых, административных и организационных барьеров на пути развития субъектов МСП</w:t>
            </w:r>
          </w:p>
          <w:p w:rsidR="00B86438" w:rsidRPr="00F5190F" w:rsidRDefault="00B86438" w:rsidP="003E0751">
            <w:pPr>
              <w:jc w:val="center"/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Создание благоприятного  климата для субъектов МСП, рассмотрение обращений </w:t>
            </w:r>
            <w:proofErr w:type="spellStart"/>
            <w:proofErr w:type="gramStart"/>
            <w:r w:rsidRPr="00F5190F">
              <w:t>предприни-мателей</w:t>
            </w:r>
            <w:proofErr w:type="spellEnd"/>
            <w:proofErr w:type="gramEnd"/>
            <w:r w:rsidRPr="00F5190F">
              <w:t xml:space="preserve"> и отчётов контролирующих органов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Отдел экономики </w:t>
            </w:r>
            <w:proofErr w:type="spellStart"/>
            <w:proofErr w:type="gramStart"/>
            <w:r w:rsidRPr="00F5190F">
              <w:t>Администра-ции</w:t>
            </w:r>
            <w:proofErr w:type="spellEnd"/>
            <w:proofErr w:type="gramEnd"/>
            <w:r w:rsidRPr="00F5190F">
              <w:t xml:space="preserve"> города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По мере необходимости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 w:hanging="62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7"/>
          <w:wAfter w:w="6613" w:type="dxa"/>
          <w:trHeight w:val="339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2.11.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Обеспечение участия субъектов МСП в областном и муниципальном конкурсах «Коллективный договор-основа эффективности производства и защиты социально-трудовых прав работников»</w:t>
            </w:r>
          </w:p>
          <w:p w:rsidR="00B86438" w:rsidRPr="00F5190F" w:rsidRDefault="00B86438" w:rsidP="003E0751">
            <w:pPr>
              <w:jc w:val="center"/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Развитие социального партнерства на предприятиях субъектов МСП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Отдел экономики </w:t>
            </w:r>
            <w:proofErr w:type="spellStart"/>
            <w:proofErr w:type="gramStart"/>
            <w:r w:rsidRPr="00F5190F">
              <w:t>Администра-ции</w:t>
            </w:r>
            <w:proofErr w:type="spellEnd"/>
            <w:proofErr w:type="gramEnd"/>
            <w:r w:rsidRPr="00F5190F">
              <w:t xml:space="preserve"> города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 w:hanging="62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7"/>
          <w:wAfter w:w="6613" w:type="dxa"/>
          <w:trHeight w:val="201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2.12.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Проведение социологических опросов, исследований по вопросам развития предпринимательства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Создание информационной базы для принятия управленческих решений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proofErr w:type="spellStart"/>
            <w:proofErr w:type="gramStart"/>
            <w:r w:rsidRPr="00F5190F">
              <w:t>Администра-ция</w:t>
            </w:r>
            <w:proofErr w:type="spellEnd"/>
            <w:proofErr w:type="gramEnd"/>
            <w:r w:rsidRPr="00F5190F">
              <w:t xml:space="preserve"> города, Общественные объединения предпринимателей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 w:hanging="62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7"/>
          <w:wAfter w:w="6613" w:type="dxa"/>
          <w:trHeight w:val="77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2.13.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Проведение маркетингового изучения потребности города в определённых видах предпринимательской деятельности</w:t>
            </w:r>
          </w:p>
          <w:p w:rsidR="00B86438" w:rsidRPr="00F5190F" w:rsidRDefault="00B86438" w:rsidP="003E0751">
            <w:pPr>
              <w:jc w:val="center"/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Создание </w:t>
            </w:r>
            <w:proofErr w:type="spellStart"/>
            <w:r w:rsidRPr="00F5190F">
              <w:t>информаци-онно-эмпиричес-кой</w:t>
            </w:r>
            <w:proofErr w:type="spellEnd"/>
            <w:r w:rsidRPr="00F5190F">
              <w:t xml:space="preserve"> базы для принятия управленческих решений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proofErr w:type="spellStart"/>
            <w:proofErr w:type="gramStart"/>
            <w:r w:rsidRPr="00F5190F">
              <w:t>Администра-ция</w:t>
            </w:r>
            <w:proofErr w:type="spellEnd"/>
            <w:proofErr w:type="gramEnd"/>
            <w:r w:rsidRPr="00F5190F">
              <w:t xml:space="preserve"> города; </w:t>
            </w:r>
          </w:p>
          <w:p w:rsidR="00B86438" w:rsidRPr="00F5190F" w:rsidRDefault="00B86438" w:rsidP="003E0751">
            <w:pPr>
              <w:jc w:val="center"/>
            </w:pPr>
            <w:r w:rsidRPr="00F5190F">
              <w:t>Каменский институт (филиал) ЮРГТУ (НПИ)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2009 год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CF4E7E">
            <w:pPr>
              <w:ind w:right="-108" w:hanging="62"/>
            </w:pPr>
            <w:r w:rsidRPr="00F5190F">
              <w:t> Средства местного бюджета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50,0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50,0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7"/>
          <w:wAfter w:w="6613" w:type="dxa"/>
          <w:trHeight w:val="31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Итого</w:t>
            </w: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50,0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50,0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0,0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0,0</w:t>
            </w:r>
          </w:p>
        </w:tc>
        <w:tc>
          <w:tcPr>
            <w:tcW w:w="1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0,0</w:t>
            </w:r>
          </w:p>
        </w:tc>
      </w:tr>
      <w:tr w:rsidR="00B86438" w:rsidRPr="00F5190F" w:rsidTr="00876756">
        <w:trPr>
          <w:gridAfter w:val="2"/>
          <w:wAfter w:w="2834" w:type="dxa"/>
          <w:trHeight w:val="628"/>
        </w:trPr>
        <w:tc>
          <w:tcPr>
            <w:tcW w:w="12900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</w:p>
          <w:p w:rsidR="00B86438" w:rsidRPr="00F5190F" w:rsidRDefault="00B86438" w:rsidP="003E0751">
            <w:pPr>
              <w:jc w:val="center"/>
              <w:rPr>
                <w:bCs/>
              </w:rPr>
            </w:pPr>
            <w:r w:rsidRPr="00F5190F">
              <w:rPr>
                <w:bCs/>
              </w:rPr>
              <w:t>Раздел 3. Содействие развитию организаций, образующих инфраструктуру поддержки субъектов малого и среднего предпринимательства. Консультационное обеспечение субъектов малого и среднего предпринимательства.</w:t>
            </w:r>
          </w:p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 </w:t>
            </w:r>
          </w:p>
        </w:tc>
        <w:tc>
          <w:tcPr>
            <w:tcW w:w="1468" w:type="dxa"/>
            <w:gridSpan w:val="4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418" w:type="dxa"/>
            <w:gridSpan w:val="2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Средства исполнителя</w:t>
            </w:r>
          </w:p>
        </w:tc>
      </w:tr>
      <w:tr w:rsidR="00B86438" w:rsidRPr="00F5190F" w:rsidTr="00876756">
        <w:trPr>
          <w:gridAfter w:val="8"/>
          <w:wAfter w:w="6643" w:type="dxa"/>
          <w:trHeight w:val="181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3.1.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Создание Агентства развития субъектов МСП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Развитие объектов инфраструктуры поддержки субъектов МСП города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Администрация города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2011 гг.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Средства исполнителя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8"/>
          <w:wAfter w:w="6643" w:type="dxa"/>
          <w:trHeight w:val="205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3.2.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Оказание содействия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Расширение доступа  субъектов МСП к консультационным услугам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Администрация города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8"/>
          <w:wAfter w:w="6643" w:type="dxa"/>
          <w:trHeight w:val="84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3.3.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Предоставление организационно-консультационных услуг безработным гражданам по вопросам организации предпринимательской деятельности (проведение тестирования, содействие в подготовке и экспертизе бизнес-планов)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Расширение информационного поля и создание благоприятных условий для развития предпринимательской деятельности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ГУ ЦЗН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Средства соисполнителя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8"/>
          <w:wAfter w:w="6643" w:type="dxa"/>
          <w:trHeight w:val="208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3.4.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Консультирование субъектов МСП, в том числе посредством создания «общественных приемных»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Расширение субъектов МСП к консультационным услугам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Администрация города, ИКП г. </w:t>
            </w:r>
            <w:proofErr w:type="spellStart"/>
            <w:proofErr w:type="gramStart"/>
            <w:r w:rsidRPr="00F5190F">
              <w:t>Каменск-Шахтинского</w:t>
            </w:r>
            <w:proofErr w:type="spellEnd"/>
            <w:proofErr w:type="gramEnd"/>
            <w:r w:rsidRPr="00F5190F">
              <w:t xml:space="preserve">, </w:t>
            </w:r>
            <w:proofErr w:type="spellStart"/>
            <w:r w:rsidRPr="00F5190F">
              <w:t>многофункцио-нальный</w:t>
            </w:r>
            <w:proofErr w:type="spellEnd"/>
            <w:r w:rsidRPr="00F5190F">
              <w:t xml:space="preserve"> центр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876756">
        <w:trPr>
          <w:gridAfter w:val="8"/>
          <w:wAfter w:w="6643" w:type="dxa"/>
          <w:trHeight w:val="31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Итого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0,0</w:t>
            </w: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0,0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0,0</w:t>
            </w:r>
          </w:p>
        </w:tc>
        <w:tc>
          <w:tcPr>
            <w:tcW w:w="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0,0</w:t>
            </w:r>
          </w:p>
        </w:tc>
      </w:tr>
      <w:tr w:rsidR="00B86438" w:rsidRPr="00F5190F" w:rsidTr="00876756">
        <w:trPr>
          <w:gridAfter w:val="8"/>
          <w:wAfter w:w="6643" w:type="dxa"/>
          <w:trHeight w:val="276"/>
        </w:trPr>
        <w:tc>
          <w:tcPr>
            <w:tcW w:w="16160" w:type="dxa"/>
            <w:gridSpan w:val="4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</w:p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Cs/>
              </w:rPr>
              <w:t>Раздел 4. Образовательное и информационное обеспечение субъектов малого и среднего предпринимательства. Пропаганда и популяризация предпринимательской деятельности. Вовлечение молодежи в предпринимательскую деятельность.</w:t>
            </w:r>
          </w:p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</w:p>
        </w:tc>
      </w:tr>
      <w:tr w:rsidR="00B86438" w:rsidRPr="00F5190F" w:rsidTr="00876756">
        <w:trPr>
          <w:trHeight w:val="442"/>
        </w:trPr>
        <w:tc>
          <w:tcPr>
            <w:tcW w:w="16160" w:type="dxa"/>
            <w:gridSpan w:val="40"/>
            <w:vMerge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74" w:type="dxa"/>
            <w:gridSpan w:val="3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418" w:type="dxa"/>
            <w:gridSpan w:val="2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417" w:type="dxa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417" w:type="dxa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</w:tr>
      <w:tr w:rsidR="00B86438" w:rsidRPr="00F5190F" w:rsidTr="00D1534A">
        <w:trPr>
          <w:gridAfter w:val="8"/>
          <w:wAfter w:w="6643" w:type="dxa"/>
          <w:trHeight w:val="77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4.1.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Информирование молодежи о развитии предпринимательства на территории города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Повышение информированности молодежи о предпринимательской деятельности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Администрация города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1786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6438" w:rsidRPr="00F5190F" w:rsidRDefault="00B86438" w:rsidP="003E0751">
            <w:pPr>
              <w:jc w:val="center"/>
            </w:pPr>
            <w:r w:rsidRPr="00F5190F">
              <w:t>4.2.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Размещение в средствах массовой информации публикаций, видеосюжетов, выступлений предпринимателей города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Пропаганда и </w:t>
            </w:r>
            <w:proofErr w:type="spellStart"/>
            <w:proofErr w:type="gramStart"/>
            <w:r w:rsidRPr="00F5190F">
              <w:t>популяри-зация</w:t>
            </w:r>
            <w:proofErr w:type="spellEnd"/>
            <w:proofErr w:type="gramEnd"/>
            <w:r w:rsidRPr="00F5190F">
              <w:t xml:space="preserve"> </w:t>
            </w:r>
            <w:proofErr w:type="spellStart"/>
            <w:r w:rsidRPr="00F5190F">
              <w:t>предприни-мательской</w:t>
            </w:r>
            <w:proofErr w:type="spellEnd"/>
            <w:r w:rsidRPr="00F5190F">
              <w:t xml:space="preserve"> </w:t>
            </w:r>
            <w:proofErr w:type="spellStart"/>
            <w:r w:rsidRPr="00F5190F">
              <w:t>деятельно-сти</w:t>
            </w:r>
            <w:proofErr w:type="spellEnd"/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Администрация города, средства массовой информации города, руководители малых и средних предприятий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41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4.3.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Организация экскурсий на предприятия малого и среднего бизнеса учащихся общеобразовательных школ, студентов города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Содействие выбору подходящей сферы </w:t>
            </w:r>
            <w:proofErr w:type="spellStart"/>
            <w:proofErr w:type="gramStart"/>
            <w:r w:rsidRPr="00F5190F">
              <w:t>деятельно-сти</w:t>
            </w:r>
            <w:proofErr w:type="spellEnd"/>
            <w:proofErr w:type="gramEnd"/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Администрация города, Отдел образования, Каменский институт (филиал) ЮРГТУ (НПИ)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19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4.4.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Встречи успешных предпринимателей в школах и ВУЗах города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Пропаганда и </w:t>
            </w:r>
            <w:proofErr w:type="spellStart"/>
            <w:r w:rsidRPr="00F5190F">
              <w:t>популяриза-ция</w:t>
            </w:r>
            <w:proofErr w:type="spellEnd"/>
            <w:r w:rsidRPr="00F5190F">
              <w:t xml:space="preserve"> </w:t>
            </w:r>
            <w:proofErr w:type="gramStart"/>
            <w:r w:rsidRPr="00F5190F">
              <w:t>предпринимательской</w:t>
            </w:r>
            <w:proofErr w:type="gramEnd"/>
            <w:r w:rsidRPr="00F5190F">
              <w:t xml:space="preserve"> деятельно-</w:t>
            </w:r>
          </w:p>
          <w:p w:rsidR="00B86438" w:rsidRPr="00F5190F" w:rsidRDefault="00B86438" w:rsidP="003E0751">
            <w:pPr>
              <w:jc w:val="center"/>
            </w:pPr>
            <w:proofErr w:type="spellStart"/>
            <w:r w:rsidRPr="00F5190F">
              <w:t>сти</w:t>
            </w:r>
            <w:proofErr w:type="spellEnd"/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Администрация города, Отдел образования, Каменский институт (филиал) ЮРГТУ (НПИ)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2047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4.5.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Содействие в организации </w:t>
            </w:r>
            <w:proofErr w:type="spellStart"/>
            <w:r w:rsidRPr="00F5190F">
              <w:t>самозанятости</w:t>
            </w:r>
            <w:proofErr w:type="spellEnd"/>
            <w:r w:rsidRPr="00F5190F">
              <w:t xml:space="preserve"> молодежи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proofErr w:type="spellStart"/>
            <w:proofErr w:type="gramStart"/>
            <w:r w:rsidRPr="00F5190F">
              <w:t>Привлече-ние</w:t>
            </w:r>
            <w:proofErr w:type="spellEnd"/>
            <w:proofErr w:type="gramEnd"/>
            <w:r w:rsidRPr="00F5190F">
              <w:t xml:space="preserve"> молодежи в  малое и среднее </w:t>
            </w:r>
            <w:proofErr w:type="spellStart"/>
            <w:r w:rsidRPr="00F5190F">
              <w:t>предприни-мательство</w:t>
            </w:r>
            <w:proofErr w:type="spellEnd"/>
            <w:r w:rsidRPr="00F5190F">
              <w:t xml:space="preserve"> 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Администрация города, Каменский институт (филиал) ЮРГТУ (НПИ),</w:t>
            </w:r>
          </w:p>
          <w:p w:rsidR="00B86438" w:rsidRPr="00F5190F" w:rsidRDefault="00B86438" w:rsidP="003E0751">
            <w:pPr>
              <w:jc w:val="center"/>
            </w:pPr>
            <w:r w:rsidRPr="00F5190F">
              <w:t>ГУ ЦЗН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1986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4.6.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Пропаганда и популяризация предпринимательской деятельности путем поощрения лучших предпринимателей на городских мероприятиях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Содействие выбору подходящей сферы </w:t>
            </w:r>
            <w:proofErr w:type="spellStart"/>
            <w:proofErr w:type="gramStart"/>
            <w:r w:rsidRPr="00F5190F">
              <w:t>деятельно-сти</w:t>
            </w:r>
            <w:proofErr w:type="spellEnd"/>
            <w:proofErr w:type="gramEnd"/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Администрация города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5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4.7.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Размещение на официальном сайте города в сети «Интернет» информации о формах финансовой поддержки, оказываемых </w:t>
            </w:r>
            <w:r w:rsidRPr="00F5190F">
              <w:rPr>
                <w:bCs/>
                <w:iCs/>
              </w:rPr>
              <w:t>субъектам МСП</w:t>
            </w:r>
            <w:r w:rsidRPr="00F5190F">
              <w:t xml:space="preserve">, об опыте малых и средних предприятий </w:t>
            </w:r>
            <w:r w:rsidRPr="00F5190F">
              <w:lastRenderedPageBreak/>
              <w:t>города.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Расширение доступа субъектов МСП к кредитным и заёмным средствам, снижение затрат на обслуживание кредитов и займов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Отдел экономики Администрации города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105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4.8.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Ведение реестра инвестиционных проектов и инновационных предложений субъектов малого и среднего предпринимательства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Привлечение финансовых ресурсов для развития субъектов малого и среднего предпринимательства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Отдел экономики Администрации города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140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4.9.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Организация прохождения практики учащимися средних специальных и студентов высших учебных заведений  на предприятиях малого и среднего бизнеса, участие в региональных выставках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Вовлечение  молодежи в </w:t>
            </w:r>
            <w:proofErr w:type="spellStart"/>
            <w:proofErr w:type="gramStart"/>
            <w:r w:rsidRPr="00F5190F">
              <w:t>предприни-мательскую</w:t>
            </w:r>
            <w:proofErr w:type="spellEnd"/>
            <w:proofErr w:type="gramEnd"/>
            <w:r w:rsidRPr="00F5190F">
              <w:t xml:space="preserve"> </w:t>
            </w:r>
            <w:proofErr w:type="spellStart"/>
            <w:r w:rsidRPr="00F5190F">
              <w:t>деятель-ность</w:t>
            </w:r>
            <w:proofErr w:type="spellEnd"/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Отдел образования, ГУ ЦЗН, Каменский институт (филиал) ЮРГТУ (НПИ) руководители малых и средних предприятий, индивидуальные предприниматели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Средства соисполнителя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204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4.10.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Оказание финансовой помощи безработным гражданам на подготовку документов, предоставляемым  при государственной регистрации</w:t>
            </w:r>
            <w:proofErr w:type="gramStart"/>
            <w:r w:rsidRPr="00F5190F">
              <w:t xml:space="preserve"> ,</w:t>
            </w:r>
            <w:proofErr w:type="gramEnd"/>
            <w:r w:rsidRPr="00F5190F">
              <w:t xml:space="preserve">оплату </w:t>
            </w:r>
            <w:r w:rsidRPr="00F5190F">
              <w:lastRenderedPageBreak/>
              <w:t>государственной пошлины, оплату нотариальных действий и услуг правового характера, приобретение бланочной документации, изготовление печатей, штампов.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 xml:space="preserve">Содействие развитию </w:t>
            </w:r>
            <w:proofErr w:type="spellStart"/>
            <w:proofErr w:type="gramStart"/>
            <w:r w:rsidRPr="00F5190F">
              <w:t>стартующе-го</w:t>
            </w:r>
            <w:proofErr w:type="spellEnd"/>
            <w:proofErr w:type="gramEnd"/>
            <w:r w:rsidRPr="00F5190F">
              <w:t xml:space="preserve"> бизнеса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ГУ ЦЗН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Средства соисполнителя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4A" w:rsidRPr="00F5190F" w:rsidRDefault="00D1534A" w:rsidP="00D1534A">
            <w:pPr>
              <w:jc w:val="center"/>
            </w:pPr>
            <w:r>
              <w:t>54,1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13,0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13,7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13,7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13,7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D1534A" w:rsidP="003E0751">
            <w:pPr>
              <w:jc w:val="center"/>
            </w:pPr>
            <w:r>
              <w:t>0,0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4A" w:rsidRPr="00F5190F" w:rsidRDefault="00D1534A" w:rsidP="00D1534A">
            <w:pPr>
              <w:jc w:val="center"/>
            </w:pPr>
            <w:r>
              <w:t>0,0</w:t>
            </w:r>
          </w:p>
        </w:tc>
      </w:tr>
      <w:tr w:rsidR="00B86438" w:rsidRPr="00F5190F" w:rsidTr="00D1534A">
        <w:trPr>
          <w:gridAfter w:val="8"/>
          <w:wAfter w:w="6643" w:type="dxa"/>
          <w:trHeight w:val="387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4.11.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Организация профессионального обучения безработных граждан, желающих организовать предпринимательскую деятельность по </w:t>
            </w:r>
            <w:proofErr w:type="spellStart"/>
            <w:r w:rsidRPr="00F5190F">
              <w:t>разноуровневым</w:t>
            </w:r>
            <w:proofErr w:type="spellEnd"/>
            <w:r w:rsidRPr="00F5190F">
              <w:t xml:space="preserve"> программам в учебных заведениях Ростовской области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proofErr w:type="spellStart"/>
            <w:proofErr w:type="gramStart"/>
            <w:r w:rsidRPr="00F5190F">
              <w:t>Привлече-ние</w:t>
            </w:r>
            <w:proofErr w:type="spellEnd"/>
            <w:proofErr w:type="gramEnd"/>
            <w:r w:rsidRPr="00F5190F">
              <w:t xml:space="preserve"> в  малое и среднее </w:t>
            </w:r>
            <w:proofErr w:type="spellStart"/>
            <w:r w:rsidRPr="00F5190F">
              <w:t>предприни-мательство</w:t>
            </w:r>
            <w:proofErr w:type="spellEnd"/>
            <w:r w:rsidRPr="00F5190F">
              <w:t xml:space="preserve"> безработных граждан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ГУ ЦЗН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Средства соисполнителя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4A" w:rsidRPr="00F5190F" w:rsidRDefault="00D1534A" w:rsidP="00D1534A">
            <w:pPr>
              <w:jc w:val="center"/>
            </w:pPr>
            <w:r>
              <w:t>521,0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95,0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142,0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142,0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142,0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0B7789" w:rsidP="003E0751">
            <w:pPr>
              <w:jc w:val="center"/>
            </w:pPr>
            <w:r>
              <w:t>0,0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89" w:rsidRPr="00F5190F" w:rsidRDefault="000B7789" w:rsidP="000B7789">
            <w:pPr>
              <w:jc w:val="center"/>
            </w:pPr>
            <w:r>
              <w:t>0,0</w:t>
            </w:r>
          </w:p>
        </w:tc>
      </w:tr>
      <w:tr w:rsidR="00B86438" w:rsidRPr="00F5190F" w:rsidTr="00D1534A">
        <w:trPr>
          <w:gridAfter w:val="8"/>
          <w:wAfter w:w="6643" w:type="dxa"/>
          <w:trHeight w:val="4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4.12.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Информирование субъектов МСП о Губернаторской программе подготовки кадров в сфере малого и среднего предпринимательства и других обучающих </w:t>
            </w:r>
            <w:r w:rsidRPr="00F5190F">
              <w:lastRenderedPageBreak/>
              <w:t>программах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 xml:space="preserve">Повышение </w:t>
            </w:r>
            <w:proofErr w:type="spellStart"/>
            <w:r w:rsidRPr="00F5190F">
              <w:t>образова-тельного</w:t>
            </w:r>
            <w:proofErr w:type="spellEnd"/>
            <w:r w:rsidRPr="00F5190F">
              <w:t xml:space="preserve"> уровня </w:t>
            </w:r>
            <w:proofErr w:type="spellStart"/>
            <w:r w:rsidRPr="00F5190F">
              <w:t>руководи-телей</w:t>
            </w:r>
            <w:proofErr w:type="spellEnd"/>
            <w:r w:rsidRPr="00F5190F">
              <w:t xml:space="preserve"> и </w:t>
            </w:r>
            <w:proofErr w:type="spellStart"/>
            <w:r w:rsidRPr="00F5190F">
              <w:t>сотрудников</w:t>
            </w:r>
            <w:proofErr w:type="gramStart"/>
            <w:r w:rsidRPr="00F5190F">
              <w:t>,з</w:t>
            </w:r>
            <w:proofErr w:type="gramEnd"/>
            <w:r w:rsidRPr="00F5190F">
              <w:t>анятых</w:t>
            </w:r>
            <w:proofErr w:type="spellEnd"/>
            <w:r w:rsidRPr="00F5190F">
              <w:t xml:space="preserve"> в секторе малого и </w:t>
            </w:r>
            <w:r w:rsidRPr="00F5190F">
              <w:lastRenderedPageBreak/>
              <w:t>среднего предпринимательства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Отдел экономики Администрации города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298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4.13.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Организация </w:t>
            </w:r>
            <w:proofErr w:type="spellStart"/>
            <w:r w:rsidRPr="00F5190F">
              <w:t>профинформац</w:t>
            </w:r>
            <w:proofErr w:type="gramStart"/>
            <w:r w:rsidRPr="00F5190F">
              <w:t>и</w:t>
            </w:r>
            <w:proofErr w:type="spellEnd"/>
            <w:r w:rsidRPr="00F5190F">
              <w:t>-</w:t>
            </w:r>
            <w:proofErr w:type="gramEnd"/>
            <w:r w:rsidRPr="00F5190F">
              <w:t>-</w:t>
            </w:r>
            <w:proofErr w:type="spellStart"/>
            <w:r w:rsidRPr="00F5190F">
              <w:t>онных</w:t>
            </w:r>
            <w:proofErr w:type="spellEnd"/>
            <w:r w:rsidRPr="00F5190F">
              <w:t xml:space="preserve"> семинаров для безработных граждан по основам предпринимательской деятельности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Содействие выбору подходящей сферы </w:t>
            </w:r>
            <w:proofErr w:type="spellStart"/>
            <w:proofErr w:type="gramStart"/>
            <w:r w:rsidRPr="00F5190F">
              <w:t>деятельно-сти</w:t>
            </w:r>
            <w:proofErr w:type="spellEnd"/>
            <w:proofErr w:type="gramEnd"/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ГУ ЦЗН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408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4.14.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Содействие в разработке субъектами малого и среднего предпринимательства коллективных договоров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Организация социально-трудовых отношений субъектами малого и среднего предпринимательства в соответствии с Трудовым Кодексом Российской Федерации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Отдел экономики Администрации города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Средства участников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181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4.15.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Организация  обучения субъектов малого и среднего предпринимательства по вопросам соблюдения трудового </w:t>
            </w:r>
            <w:r w:rsidRPr="00F5190F">
              <w:lastRenderedPageBreak/>
              <w:t>законодательства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 xml:space="preserve">Содействие в исполнении трудового законодательства субъектами малого и среднего </w:t>
            </w:r>
            <w:r w:rsidRPr="00F5190F">
              <w:lastRenderedPageBreak/>
              <w:t>предпринимательства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 xml:space="preserve">Отдел экономики Администрации города, Каменский институт (филиал) Южно-Российского </w:t>
            </w:r>
            <w:r w:rsidRPr="00F5190F">
              <w:lastRenderedPageBreak/>
              <w:t>Государственного Технического Университета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Весь период.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175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4.16.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Организация конференций, семинаров, «круглых столов», мастер-классов, тренингов по вопросам развития предпринимательской деятельности с привлечением учащихся общеобразовательных школ, студентов города 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Повышение информированности молодежи, субъектов МСП, организаций, образующих </w:t>
            </w:r>
            <w:proofErr w:type="spellStart"/>
            <w:proofErr w:type="gramStart"/>
            <w:r w:rsidRPr="00F5190F">
              <w:t>инфрастру-ктуру</w:t>
            </w:r>
            <w:proofErr w:type="spellEnd"/>
            <w:proofErr w:type="gramEnd"/>
            <w:r w:rsidRPr="00F5190F">
              <w:t xml:space="preserve"> поддержки субъектов МСП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Администрации города, Союз работодателей и предпринимателей города, Отдел образования, Каменский институт (филиал) ЮРГТУ (НПИ)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Средства участников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263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4.17.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Содействие в организации и проведении выставочно-ярмарочных мероприятий с участием субъектов малого и среднего предпринимательства города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Продвижение продукции городских предприятий на областной  рынок, повышение </w:t>
            </w:r>
            <w:proofErr w:type="spellStart"/>
            <w:r w:rsidRPr="00F5190F">
              <w:t>конкурент-носпособности</w:t>
            </w:r>
            <w:proofErr w:type="spellEnd"/>
            <w:r w:rsidRPr="00F5190F">
              <w:t xml:space="preserve"> товаров и услуг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Торгово-промышленная палата </w:t>
            </w:r>
            <w:proofErr w:type="gramStart"/>
            <w:r w:rsidRPr="00F5190F">
              <w:t>г</w:t>
            </w:r>
            <w:proofErr w:type="gramEnd"/>
            <w:r w:rsidRPr="00F5190F">
              <w:t>. Каменск-Шахтинский, отдел экономики Администрации города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17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lastRenderedPageBreak/>
              <w:t>4.18.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Организация и проведение городского конкурса «Лучший предприниматель» среди субъектов МСП города</w:t>
            </w:r>
          </w:p>
          <w:p w:rsidR="00B86438" w:rsidRPr="00F5190F" w:rsidRDefault="00B86438" w:rsidP="003E0751">
            <w:pPr>
              <w:jc w:val="center"/>
            </w:pP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Поощрение субъектов МСП, </w:t>
            </w:r>
            <w:proofErr w:type="spellStart"/>
            <w:proofErr w:type="gramStart"/>
            <w:r w:rsidRPr="00F5190F">
              <w:t>формирова-ние</w:t>
            </w:r>
            <w:proofErr w:type="spellEnd"/>
            <w:proofErr w:type="gramEnd"/>
            <w:r w:rsidRPr="00F5190F">
              <w:t xml:space="preserve"> </w:t>
            </w:r>
            <w:proofErr w:type="spellStart"/>
            <w:r w:rsidRPr="00F5190F">
              <w:t>положитель-ного</w:t>
            </w:r>
            <w:proofErr w:type="spellEnd"/>
            <w:r w:rsidRPr="00F5190F">
              <w:t xml:space="preserve">  имиджа </w:t>
            </w:r>
            <w:proofErr w:type="spellStart"/>
            <w:r w:rsidRPr="00F5190F">
              <w:t>предприни-мательской</w:t>
            </w:r>
            <w:proofErr w:type="spellEnd"/>
            <w:r w:rsidRPr="00F5190F">
              <w:t xml:space="preserve"> </w:t>
            </w:r>
            <w:proofErr w:type="spellStart"/>
            <w:r w:rsidRPr="00F5190F">
              <w:t>деятельно-сти</w:t>
            </w:r>
            <w:proofErr w:type="spellEnd"/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Администрация города, общественные объединения </w:t>
            </w:r>
            <w:proofErr w:type="spellStart"/>
            <w:proofErr w:type="gramStart"/>
            <w:r w:rsidRPr="00F5190F">
              <w:t>предпринимате-лей</w:t>
            </w:r>
            <w:proofErr w:type="spellEnd"/>
            <w:proofErr w:type="gramEnd"/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Средства местного бюджета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34A" w:rsidRPr="00F5190F" w:rsidRDefault="00D1534A" w:rsidP="00D1534A">
            <w:pPr>
              <w:jc w:val="center"/>
            </w:pPr>
            <w:r>
              <w:t>386,7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50,0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60,0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789" w:rsidRPr="00F5190F" w:rsidRDefault="000B7789" w:rsidP="000B7789">
            <w:pPr>
              <w:jc w:val="center"/>
            </w:pPr>
            <w:r>
              <w:t>69,6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0B7789" w:rsidP="003E0751">
            <w:pPr>
              <w:jc w:val="center"/>
            </w:pPr>
            <w:r>
              <w:t>67,1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70,0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70,0</w:t>
            </w:r>
          </w:p>
        </w:tc>
      </w:tr>
      <w:tr w:rsidR="00B86438" w:rsidRPr="00F5190F" w:rsidTr="00D1534A">
        <w:trPr>
          <w:gridAfter w:val="8"/>
          <w:wAfter w:w="6643" w:type="dxa"/>
          <w:cantSplit/>
          <w:trHeight w:val="218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4.19.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Освещение в средствах массовой информации проблем и перспектив развития субъектов МСП города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Пропаганда и </w:t>
            </w:r>
            <w:proofErr w:type="spellStart"/>
            <w:r w:rsidRPr="00F5190F">
              <w:t>популяриза-ция</w:t>
            </w:r>
            <w:proofErr w:type="spellEnd"/>
            <w:r w:rsidRPr="00F5190F">
              <w:t xml:space="preserve"> </w:t>
            </w:r>
            <w:proofErr w:type="spellStart"/>
            <w:r w:rsidRPr="00F5190F">
              <w:t>предприни-мательской</w:t>
            </w:r>
            <w:proofErr w:type="spellEnd"/>
            <w:r w:rsidRPr="00F5190F">
              <w:t xml:space="preserve"> </w:t>
            </w:r>
            <w:proofErr w:type="spellStart"/>
            <w:r w:rsidRPr="00F5190F">
              <w:t>деятельно-сти</w:t>
            </w:r>
            <w:proofErr w:type="spellEnd"/>
            <w:r w:rsidRPr="00F5190F">
              <w:t xml:space="preserve">, </w:t>
            </w:r>
            <w:proofErr w:type="gramStart"/>
            <w:r w:rsidRPr="00F5190F">
              <w:t>публичное</w:t>
            </w:r>
            <w:proofErr w:type="gramEnd"/>
            <w:r w:rsidRPr="00F5190F">
              <w:t xml:space="preserve"> </w:t>
            </w:r>
            <w:proofErr w:type="spellStart"/>
            <w:r w:rsidRPr="00F5190F">
              <w:t>рассмотре-ние</w:t>
            </w:r>
            <w:proofErr w:type="spellEnd"/>
            <w:r w:rsidRPr="00F5190F">
              <w:t xml:space="preserve"> проблем малого и среднего предпринимательства с целью поиска путей их решения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Отдел экономики Администрации города, общественные объединения предпринимателей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173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4.20.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Формирование и ведение реестра конкурентоспособных предприятий субъектов МСП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 xml:space="preserve">Содействие в поиске </w:t>
            </w:r>
            <w:proofErr w:type="spellStart"/>
            <w:proofErr w:type="gramStart"/>
            <w:r w:rsidRPr="00F5190F">
              <w:t>потенциаль-ных</w:t>
            </w:r>
            <w:proofErr w:type="spellEnd"/>
            <w:proofErr w:type="gramEnd"/>
            <w:r w:rsidRPr="00F5190F">
              <w:t xml:space="preserve"> партнёров 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Отдел экономики Администрации города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Весь период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438" w:rsidRPr="00F5190F" w:rsidRDefault="00B86438" w:rsidP="003E0751">
            <w:pPr>
              <w:jc w:val="center"/>
            </w:pPr>
            <w:r w:rsidRPr="00F5190F">
              <w:t>Финансирования не требует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---</w:t>
            </w:r>
          </w:p>
        </w:tc>
      </w:tr>
      <w:tr w:rsidR="00B86438" w:rsidRPr="00F5190F" w:rsidTr="00D1534A">
        <w:trPr>
          <w:gridAfter w:val="8"/>
          <w:wAfter w:w="6643" w:type="dxa"/>
          <w:trHeight w:val="48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Итого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 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 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  <w:rPr>
                <w:b/>
                <w:bCs/>
              </w:rPr>
            </w:pPr>
            <w:r w:rsidRPr="00F5190F">
              <w:rPr>
                <w:b/>
                <w:bCs/>
              </w:rPr>
              <w:t> 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6438" w:rsidRPr="00D1534A" w:rsidRDefault="000B7789" w:rsidP="003E0751">
            <w:pPr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961,8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6438" w:rsidRPr="00D1534A" w:rsidRDefault="00B86438" w:rsidP="003E0751">
            <w:pPr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158,0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D1534A" w:rsidRDefault="00B86438" w:rsidP="003E0751">
            <w:pPr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215,7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D1534A" w:rsidRDefault="000B7789" w:rsidP="003E0751">
            <w:pPr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225,3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D1534A" w:rsidRDefault="000B7789" w:rsidP="003E0751">
            <w:pPr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222,8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B7789" w:rsidRPr="00D1534A" w:rsidRDefault="000B7789" w:rsidP="000B7789">
            <w:pPr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70,0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86438" w:rsidRPr="00D1534A" w:rsidRDefault="000B7789" w:rsidP="003E0751">
            <w:pPr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70,0</w:t>
            </w:r>
          </w:p>
        </w:tc>
      </w:tr>
      <w:tr w:rsidR="00B86438" w:rsidRPr="00F5190F" w:rsidTr="00D1534A">
        <w:trPr>
          <w:gridAfter w:val="8"/>
          <w:wAfter w:w="6643" w:type="dxa"/>
          <w:trHeight w:val="35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3769C3" w:rsidRDefault="00B86438" w:rsidP="003769C3">
            <w:pPr>
              <w:rPr>
                <w:b/>
                <w:bCs/>
                <w:sz w:val="22"/>
              </w:rPr>
            </w:pPr>
            <w:r w:rsidRPr="003769C3">
              <w:rPr>
                <w:b/>
                <w:bCs/>
                <w:sz w:val="22"/>
              </w:rPr>
              <w:lastRenderedPageBreak/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3769C3" w:rsidRDefault="00B86438" w:rsidP="003769C3">
            <w:pPr>
              <w:rPr>
                <w:b/>
                <w:bCs/>
                <w:sz w:val="22"/>
              </w:rPr>
            </w:pPr>
            <w:r w:rsidRPr="003769C3">
              <w:rPr>
                <w:b/>
                <w:bCs/>
                <w:sz w:val="22"/>
              </w:rPr>
              <w:t>ВСЕГО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3769C3" w:rsidRDefault="00B86438" w:rsidP="003769C3">
            <w:pPr>
              <w:rPr>
                <w:b/>
                <w:bCs/>
                <w:sz w:val="22"/>
              </w:rPr>
            </w:pPr>
            <w:r w:rsidRPr="003769C3">
              <w:rPr>
                <w:b/>
                <w:bCs/>
                <w:sz w:val="22"/>
              </w:rPr>
              <w:t> 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3769C3" w:rsidRDefault="00B86438" w:rsidP="003769C3">
            <w:pPr>
              <w:rPr>
                <w:b/>
                <w:bCs/>
                <w:sz w:val="22"/>
              </w:rPr>
            </w:pPr>
            <w:r w:rsidRPr="003769C3">
              <w:rPr>
                <w:b/>
                <w:bCs/>
                <w:sz w:val="22"/>
              </w:rPr>
              <w:t> 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3769C3" w:rsidRDefault="00B86438" w:rsidP="003769C3">
            <w:pPr>
              <w:rPr>
                <w:b/>
                <w:bCs/>
                <w:sz w:val="22"/>
              </w:rPr>
            </w:pPr>
            <w:r w:rsidRPr="003769C3">
              <w:rPr>
                <w:b/>
                <w:bCs/>
                <w:sz w:val="22"/>
              </w:rPr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3769C3" w:rsidRDefault="00B86438" w:rsidP="003769C3">
            <w:pPr>
              <w:rPr>
                <w:b/>
                <w:sz w:val="22"/>
              </w:rPr>
            </w:pPr>
            <w:r w:rsidRPr="003769C3">
              <w:rPr>
                <w:b/>
                <w:sz w:val="22"/>
              </w:rPr>
              <w:t> 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D1534A" w:rsidRDefault="00B86438" w:rsidP="003769C3">
            <w:pPr>
              <w:ind w:hanging="59"/>
              <w:jc w:val="center"/>
              <w:rPr>
                <w:bCs/>
                <w:spacing w:val="-22"/>
              </w:rPr>
            </w:pPr>
          </w:p>
          <w:p w:rsidR="00B86438" w:rsidRPr="00D1534A" w:rsidRDefault="00B86438" w:rsidP="003769C3">
            <w:pPr>
              <w:ind w:hanging="59"/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3</w:t>
            </w:r>
            <w:r w:rsidR="004350EB">
              <w:rPr>
                <w:bCs/>
                <w:spacing w:val="-22"/>
              </w:rPr>
              <w:t> </w:t>
            </w:r>
            <w:r w:rsidRPr="00D1534A">
              <w:rPr>
                <w:bCs/>
                <w:spacing w:val="-22"/>
              </w:rPr>
              <w:t>2</w:t>
            </w:r>
            <w:r w:rsidR="004350EB">
              <w:rPr>
                <w:bCs/>
                <w:spacing w:val="-22"/>
              </w:rPr>
              <w:t>2</w:t>
            </w:r>
            <w:r w:rsidR="00D1534A" w:rsidRPr="00D1534A">
              <w:rPr>
                <w:bCs/>
                <w:spacing w:val="-22"/>
              </w:rPr>
              <w:t>1</w:t>
            </w:r>
            <w:r w:rsidR="004350EB">
              <w:rPr>
                <w:bCs/>
                <w:spacing w:val="-22"/>
              </w:rPr>
              <w:t xml:space="preserve"> </w:t>
            </w:r>
            <w:r w:rsidR="00D1534A" w:rsidRPr="00D1534A">
              <w:rPr>
                <w:bCs/>
                <w:spacing w:val="-22"/>
              </w:rPr>
              <w:t>611,3</w:t>
            </w:r>
          </w:p>
          <w:p w:rsidR="00B86438" w:rsidRPr="00D1534A" w:rsidRDefault="00B86438" w:rsidP="003769C3">
            <w:pPr>
              <w:ind w:hanging="59"/>
              <w:jc w:val="center"/>
              <w:rPr>
                <w:bCs/>
                <w:spacing w:val="-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6438" w:rsidRPr="00D1534A" w:rsidRDefault="00B86438" w:rsidP="003769C3">
            <w:pPr>
              <w:ind w:left="-59" w:right="-134"/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413</w:t>
            </w:r>
            <w:r w:rsidR="004350EB">
              <w:rPr>
                <w:bCs/>
                <w:spacing w:val="-22"/>
              </w:rPr>
              <w:t xml:space="preserve"> </w:t>
            </w:r>
            <w:r w:rsidRPr="00D1534A">
              <w:rPr>
                <w:bCs/>
                <w:spacing w:val="-22"/>
              </w:rPr>
              <w:t>761,5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D1534A" w:rsidRDefault="00B86438" w:rsidP="003769C3">
            <w:pPr>
              <w:ind w:right="-117" w:hanging="108"/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498</w:t>
            </w:r>
            <w:r w:rsidR="004350EB">
              <w:rPr>
                <w:bCs/>
                <w:spacing w:val="-22"/>
              </w:rPr>
              <w:t xml:space="preserve"> </w:t>
            </w:r>
            <w:r w:rsidRPr="00D1534A">
              <w:rPr>
                <w:bCs/>
                <w:spacing w:val="-22"/>
              </w:rPr>
              <w:t>946,3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D1534A" w:rsidRDefault="00D1534A" w:rsidP="003769C3">
            <w:pPr>
              <w:ind w:right="-117" w:hanging="99"/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783</w:t>
            </w:r>
            <w:r w:rsidR="004350EB">
              <w:rPr>
                <w:bCs/>
                <w:spacing w:val="-22"/>
              </w:rPr>
              <w:t xml:space="preserve"> </w:t>
            </w:r>
            <w:r w:rsidRPr="00D1534A">
              <w:rPr>
                <w:bCs/>
                <w:spacing w:val="-22"/>
              </w:rPr>
              <w:t>189,6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D1534A" w:rsidRDefault="00B86438" w:rsidP="003769C3">
            <w:pPr>
              <w:ind w:hanging="99"/>
              <w:jc w:val="center"/>
              <w:rPr>
                <w:bCs/>
                <w:spacing w:val="-22"/>
              </w:rPr>
            </w:pPr>
          </w:p>
          <w:p w:rsidR="00B86438" w:rsidRPr="00D1534A" w:rsidRDefault="00D1534A" w:rsidP="003769C3">
            <w:pPr>
              <w:ind w:right="-108" w:hanging="99"/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522</w:t>
            </w:r>
            <w:r w:rsidR="004350EB">
              <w:rPr>
                <w:bCs/>
                <w:spacing w:val="-22"/>
              </w:rPr>
              <w:t xml:space="preserve"> </w:t>
            </w:r>
            <w:r w:rsidRPr="00D1534A">
              <w:rPr>
                <w:bCs/>
                <w:spacing w:val="-22"/>
              </w:rPr>
              <w:t>584,4</w:t>
            </w:r>
          </w:p>
          <w:p w:rsidR="00B86438" w:rsidRPr="00D1534A" w:rsidRDefault="00B86438" w:rsidP="003769C3">
            <w:pPr>
              <w:ind w:hanging="99"/>
              <w:jc w:val="center"/>
              <w:rPr>
                <w:bCs/>
                <w:spacing w:val="-22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6438" w:rsidRPr="00D1534A" w:rsidRDefault="00B86438" w:rsidP="003769C3">
            <w:pPr>
              <w:ind w:hanging="108"/>
              <w:jc w:val="center"/>
              <w:rPr>
                <w:bCs/>
                <w:spacing w:val="-22"/>
              </w:rPr>
            </w:pPr>
          </w:p>
          <w:p w:rsidR="00B86438" w:rsidRPr="00D1534A" w:rsidRDefault="00D1534A" w:rsidP="003769C3">
            <w:pPr>
              <w:ind w:hanging="108"/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501</w:t>
            </w:r>
            <w:r w:rsidR="004350EB">
              <w:rPr>
                <w:bCs/>
                <w:spacing w:val="-22"/>
              </w:rPr>
              <w:t xml:space="preserve"> </w:t>
            </w:r>
            <w:r w:rsidRPr="00D1534A">
              <w:rPr>
                <w:bCs/>
                <w:spacing w:val="-22"/>
              </w:rPr>
              <w:t>500,0</w:t>
            </w:r>
          </w:p>
          <w:p w:rsidR="00B86438" w:rsidRPr="00D1534A" w:rsidRDefault="00B86438" w:rsidP="003769C3">
            <w:pPr>
              <w:ind w:hanging="108"/>
              <w:jc w:val="center"/>
              <w:rPr>
                <w:bCs/>
                <w:spacing w:val="-22"/>
              </w:rPr>
            </w:pP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86438" w:rsidRPr="00D1534A" w:rsidRDefault="00B86438" w:rsidP="003769C3">
            <w:pPr>
              <w:jc w:val="center"/>
              <w:rPr>
                <w:bCs/>
                <w:spacing w:val="-22"/>
              </w:rPr>
            </w:pPr>
          </w:p>
          <w:p w:rsidR="00B86438" w:rsidRPr="00D1534A" w:rsidRDefault="00D1534A" w:rsidP="003769C3">
            <w:pPr>
              <w:ind w:hanging="109"/>
              <w:jc w:val="center"/>
              <w:rPr>
                <w:bCs/>
                <w:spacing w:val="-22"/>
              </w:rPr>
            </w:pPr>
            <w:r w:rsidRPr="00D1534A">
              <w:rPr>
                <w:bCs/>
                <w:spacing w:val="-22"/>
              </w:rPr>
              <w:t>501</w:t>
            </w:r>
            <w:r w:rsidR="004350EB">
              <w:rPr>
                <w:bCs/>
                <w:spacing w:val="-22"/>
              </w:rPr>
              <w:t xml:space="preserve"> </w:t>
            </w:r>
            <w:r w:rsidRPr="00D1534A">
              <w:rPr>
                <w:bCs/>
                <w:spacing w:val="-22"/>
              </w:rPr>
              <w:t>629,5</w:t>
            </w:r>
          </w:p>
          <w:p w:rsidR="00B86438" w:rsidRPr="00D1534A" w:rsidRDefault="00B86438" w:rsidP="003769C3">
            <w:pPr>
              <w:jc w:val="center"/>
              <w:rPr>
                <w:bCs/>
                <w:spacing w:val="-22"/>
              </w:rPr>
            </w:pPr>
          </w:p>
        </w:tc>
      </w:tr>
      <w:tr w:rsidR="00B86438" w:rsidRPr="00F5190F" w:rsidTr="00D1534A">
        <w:trPr>
          <w:gridAfter w:val="8"/>
          <w:wAfter w:w="6643" w:type="dxa"/>
          <w:trHeight w:val="31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в том числе: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E0751">
            <w:pPr>
              <w:jc w:val="center"/>
              <w:rPr>
                <w:spacing w:val="-22"/>
              </w:rPr>
            </w:pPr>
          </w:p>
        </w:tc>
      </w:tr>
      <w:tr w:rsidR="00B86438" w:rsidRPr="00F5190F" w:rsidTr="00D1534A">
        <w:trPr>
          <w:gridAfter w:val="8"/>
          <w:wAfter w:w="6643" w:type="dxa"/>
          <w:trHeight w:val="696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средства федерального бюджета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6438" w:rsidRPr="003512B0" w:rsidRDefault="00FA0A34" w:rsidP="003769C3">
            <w:pPr>
              <w:ind w:left="-59"/>
              <w:jc w:val="center"/>
              <w:rPr>
                <w:spacing w:val="-22"/>
              </w:rPr>
            </w:pPr>
            <w:r>
              <w:rPr>
                <w:spacing w:val="-22"/>
              </w:rPr>
              <w:t>1282,9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475,1</w:t>
            </w:r>
          </w:p>
        </w:tc>
        <w:tc>
          <w:tcPr>
            <w:tcW w:w="9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520,1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160,0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127,7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FA0A34" w:rsidP="003769C3">
            <w:pPr>
              <w:ind w:left="-59"/>
              <w:jc w:val="center"/>
              <w:rPr>
                <w:spacing w:val="-22"/>
              </w:rPr>
            </w:pPr>
            <w:r>
              <w:rPr>
                <w:spacing w:val="-22"/>
              </w:rPr>
              <w:t>0,0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0,0</w:t>
            </w:r>
          </w:p>
        </w:tc>
      </w:tr>
      <w:tr w:rsidR="00B86438" w:rsidRPr="00F5190F" w:rsidTr="00D1534A">
        <w:trPr>
          <w:gridAfter w:val="8"/>
          <w:wAfter w:w="6643" w:type="dxa"/>
          <w:trHeight w:val="738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средства  областного бюджета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6438" w:rsidRPr="003512B0" w:rsidRDefault="00FA0A34" w:rsidP="003769C3">
            <w:pPr>
              <w:ind w:left="-59"/>
              <w:jc w:val="center"/>
              <w:rPr>
                <w:spacing w:val="-22"/>
              </w:rPr>
            </w:pPr>
            <w:r>
              <w:rPr>
                <w:spacing w:val="-22"/>
              </w:rPr>
              <w:t>2274,5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 xml:space="preserve"> 100,0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right"/>
              <w:rPr>
                <w:spacing w:val="-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D1534A">
            <w:pPr>
              <w:ind w:left="-392"/>
              <w:jc w:val="right"/>
              <w:rPr>
                <w:spacing w:val="-22"/>
              </w:rPr>
            </w:pPr>
            <w:r w:rsidRPr="003512B0">
              <w:rPr>
                <w:spacing w:val="-22"/>
              </w:rPr>
              <w:t>274,6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335,9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D1534A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84,</w:t>
            </w:r>
            <w:r w:rsidR="00D1534A">
              <w:rPr>
                <w:spacing w:val="-22"/>
              </w:rPr>
              <w:t>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D1534A" w:rsidP="003769C3">
            <w:pPr>
              <w:ind w:left="-59"/>
              <w:jc w:val="center"/>
              <w:rPr>
                <w:spacing w:val="-22"/>
              </w:rPr>
            </w:pPr>
            <w:r>
              <w:rPr>
                <w:spacing w:val="-22"/>
              </w:rPr>
              <w:t>147,8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479,5</w:t>
            </w:r>
          </w:p>
        </w:tc>
      </w:tr>
      <w:tr w:rsidR="00B86438" w:rsidRPr="00F5190F" w:rsidTr="00D1534A">
        <w:trPr>
          <w:gridAfter w:val="8"/>
          <w:wAfter w:w="6643" w:type="dxa"/>
          <w:trHeight w:val="62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средства местного бюджета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6438" w:rsidRPr="003512B0" w:rsidRDefault="00D1534A" w:rsidP="005439E7">
            <w:pPr>
              <w:jc w:val="center"/>
              <w:rPr>
                <w:spacing w:val="-22"/>
              </w:rPr>
            </w:pPr>
            <w:r>
              <w:rPr>
                <w:spacing w:val="-22"/>
              </w:rPr>
              <w:t>5591,7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815,0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1010,0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D1534A" w:rsidP="003769C3">
            <w:pPr>
              <w:ind w:left="-59"/>
              <w:jc w:val="center"/>
              <w:rPr>
                <w:spacing w:val="-22"/>
              </w:rPr>
            </w:pPr>
            <w:r>
              <w:rPr>
                <w:spacing w:val="-22"/>
              </w:rPr>
              <w:t>1019,6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D1534A" w:rsidP="003769C3">
            <w:pPr>
              <w:ind w:left="-59"/>
              <w:jc w:val="center"/>
              <w:rPr>
                <w:spacing w:val="-22"/>
              </w:rPr>
            </w:pPr>
            <w:r>
              <w:rPr>
                <w:spacing w:val="-22"/>
              </w:rPr>
              <w:t>1097,1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D1534A" w:rsidP="003769C3">
            <w:pPr>
              <w:ind w:left="-59"/>
              <w:jc w:val="center"/>
              <w:rPr>
                <w:spacing w:val="-22"/>
              </w:rPr>
            </w:pPr>
            <w:r>
              <w:rPr>
                <w:spacing w:val="-22"/>
              </w:rPr>
              <w:t>500,0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1150,0</w:t>
            </w:r>
          </w:p>
        </w:tc>
      </w:tr>
      <w:tr w:rsidR="00B86438" w:rsidRPr="00F5190F" w:rsidTr="00D1534A">
        <w:trPr>
          <w:gridAfter w:val="8"/>
          <w:wAfter w:w="6643" w:type="dxa"/>
          <w:trHeight w:val="62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438" w:rsidRPr="00F5190F" w:rsidRDefault="00B86438" w:rsidP="003E0751">
            <w:pPr>
              <w:jc w:val="center"/>
            </w:pPr>
            <w:r w:rsidRPr="00F5190F">
              <w:t> 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средства соисполнителей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D1534A" w:rsidP="003769C3">
            <w:pPr>
              <w:ind w:left="-59"/>
              <w:jc w:val="center"/>
              <w:rPr>
                <w:spacing w:val="-22"/>
              </w:rPr>
            </w:pPr>
            <w:r>
              <w:rPr>
                <w:spacing w:val="-22"/>
              </w:rPr>
              <w:t>575,1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108,0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155,7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155,7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155,7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D1534A" w:rsidP="003769C3">
            <w:pPr>
              <w:ind w:left="-59"/>
              <w:jc w:val="center"/>
              <w:rPr>
                <w:spacing w:val="-22"/>
              </w:rPr>
            </w:pPr>
            <w:r>
              <w:rPr>
                <w:spacing w:val="-22"/>
              </w:rPr>
              <w:t>0,0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D1534A" w:rsidP="003769C3">
            <w:pPr>
              <w:ind w:left="-59"/>
              <w:jc w:val="center"/>
              <w:rPr>
                <w:spacing w:val="-22"/>
              </w:rPr>
            </w:pPr>
            <w:r>
              <w:rPr>
                <w:spacing w:val="-22"/>
              </w:rPr>
              <w:t>0,0</w:t>
            </w:r>
          </w:p>
        </w:tc>
      </w:tr>
      <w:tr w:rsidR="00B86438" w:rsidRPr="00F5190F" w:rsidTr="00D1534A">
        <w:trPr>
          <w:gridAfter w:val="8"/>
          <w:wAfter w:w="6643" w:type="dxa"/>
          <w:trHeight w:val="27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  <w:r w:rsidRPr="00F5190F">
              <w:t>средства коммерческих банков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438" w:rsidRPr="00F5190F" w:rsidRDefault="00B86438" w:rsidP="003E0751">
            <w:pPr>
              <w:jc w:val="center"/>
            </w:pPr>
          </w:p>
        </w:tc>
        <w:tc>
          <w:tcPr>
            <w:tcW w:w="1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438" w:rsidRPr="003512B0" w:rsidRDefault="00D1534A" w:rsidP="003769C3">
            <w:pPr>
              <w:ind w:left="-59"/>
              <w:jc w:val="center"/>
              <w:rPr>
                <w:spacing w:val="-22"/>
              </w:rPr>
            </w:pPr>
            <w:r>
              <w:rPr>
                <w:spacing w:val="-22"/>
              </w:rPr>
              <w:t>3211887,1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412263,4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496985,9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781518,4</w:t>
            </w:r>
          </w:p>
        </w:tc>
        <w:tc>
          <w:tcPr>
            <w:tcW w:w="10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D1534A" w:rsidP="003769C3">
            <w:pPr>
              <w:ind w:left="-59"/>
              <w:jc w:val="center"/>
              <w:rPr>
                <w:spacing w:val="-22"/>
              </w:rPr>
            </w:pPr>
            <w:r>
              <w:rPr>
                <w:spacing w:val="-22"/>
              </w:rPr>
              <w:t>521119,4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 w:rsidRPr="003512B0">
              <w:rPr>
                <w:spacing w:val="-22"/>
              </w:rPr>
              <w:t>500000,0</w:t>
            </w:r>
          </w:p>
        </w:tc>
        <w:tc>
          <w:tcPr>
            <w:tcW w:w="1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438" w:rsidRPr="003512B0" w:rsidRDefault="00B86438" w:rsidP="003769C3">
            <w:pPr>
              <w:ind w:left="-59"/>
              <w:jc w:val="center"/>
              <w:rPr>
                <w:spacing w:val="-22"/>
              </w:rPr>
            </w:pPr>
            <w:r>
              <w:rPr>
                <w:spacing w:val="-22"/>
              </w:rPr>
              <w:t>500000,0</w:t>
            </w:r>
          </w:p>
        </w:tc>
      </w:tr>
    </w:tbl>
    <w:p w:rsidR="00116462" w:rsidRDefault="00116462" w:rsidP="00116462"/>
    <w:p w:rsidR="00116462" w:rsidRDefault="00116462" w:rsidP="00116462"/>
    <w:p w:rsidR="00290160" w:rsidRDefault="00290160" w:rsidP="00116462"/>
    <w:p w:rsidR="00B27161" w:rsidRDefault="00B27161" w:rsidP="00116462"/>
    <w:p w:rsidR="002B6F90" w:rsidRPr="00A732EF" w:rsidRDefault="002B6F90" w:rsidP="002B6F90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290160">
        <w:rPr>
          <w:sz w:val="28"/>
          <w:szCs w:val="28"/>
          <w:lang w:eastAsia="ru-RU"/>
        </w:rPr>
        <w:t xml:space="preserve">      </w:t>
      </w:r>
      <w:r w:rsidRPr="00290160">
        <w:rPr>
          <w:sz w:val="28"/>
          <w:szCs w:val="28"/>
          <w:lang w:eastAsia="ru-RU"/>
        </w:rPr>
        <w:tab/>
      </w:r>
      <w:r w:rsidRPr="00290160">
        <w:rPr>
          <w:sz w:val="28"/>
          <w:szCs w:val="28"/>
          <w:lang w:eastAsia="ru-RU"/>
        </w:rPr>
        <w:tab/>
      </w:r>
      <w:r w:rsidRPr="00A732EF">
        <w:rPr>
          <w:sz w:val="28"/>
          <w:szCs w:val="28"/>
          <w:lang w:eastAsia="ru-RU"/>
        </w:rPr>
        <w:t>Управляющий делами</w:t>
      </w:r>
    </w:p>
    <w:p w:rsidR="00116462" w:rsidRPr="00A732EF" w:rsidRDefault="002B6F90" w:rsidP="00DE0DE8">
      <w:pPr>
        <w:suppressAutoHyphens w:val="0"/>
        <w:ind w:left="1416" w:firstLine="708"/>
        <w:rPr>
          <w:lang w:eastAsia="ru-RU"/>
        </w:rPr>
        <w:sectPr w:rsidR="00116462" w:rsidRPr="00A732EF" w:rsidSect="00896ADF">
          <w:pgSz w:w="16838" w:h="11906" w:orient="landscape" w:code="9"/>
          <w:pgMar w:top="1135" w:right="720" w:bottom="426" w:left="720" w:header="720" w:footer="720" w:gutter="0"/>
          <w:cols w:space="708"/>
          <w:docGrid w:linePitch="360"/>
        </w:sectPr>
      </w:pPr>
      <w:r w:rsidRPr="00A732EF">
        <w:rPr>
          <w:sz w:val="28"/>
          <w:szCs w:val="28"/>
          <w:lang w:eastAsia="ru-RU"/>
        </w:rPr>
        <w:t>Администрации города</w:t>
      </w:r>
      <w:r w:rsidRPr="00A732EF">
        <w:rPr>
          <w:sz w:val="28"/>
          <w:szCs w:val="28"/>
          <w:lang w:eastAsia="ru-RU"/>
        </w:rPr>
        <w:tab/>
      </w:r>
      <w:r w:rsidRPr="00A732EF">
        <w:rPr>
          <w:sz w:val="28"/>
          <w:szCs w:val="28"/>
          <w:lang w:eastAsia="ru-RU"/>
        </w:rPr>
        <w:tab/>
      </w:r>
      <w:r w:rsidRPr="00A732EF">
        <w:rPr>
          <w:sz w:val="28"/>
          <w:szCs w:val="28"/>
          <w:lang w:eastAsia="ru-RU"/>
        </w:rPr>
        <w:tab/>
      </w:r>
      <w:r w:rsidRPr="00A732EF">
        <w:rPr>
          <w:sz w:val="28"/>
          <w:szCs w:val="28"/>
          <w:lang w:eastAsia="ru-RU"/>
        </w:rPr>
        <w:tab/>
      </w:r>
      <w:r w:rsidRPr="00A732EF">
        <w:rPr>
          <w:sz w:val="28"/>
          <w:szCs w:val="28"/>
          <w:lang w:eastAsia="ru-RU"/>
        </w:rPr>
        <w:tab/>
      </w:r>
      <w:r w:rsidRPr="00A732EF">
        <w:rPr>
          <w:sz w:val="28"/>
          <w:szCs w:val="28"/>
          <w:lang w:eastAsia="ru-RU"/>
        </w:rPr>
        <w:tab/>
        <w:t xml:space="preserve">                 </w:t>
      </w:r>
      <w:r w:rsidR="00A732EF" w:rsidRPr="00A732EF">
        <w:rPr>
          <w:sz w:val="28"/>
          <w:szCs w:val="28"/>
          <w:lang w:eastAsia="ru-RU"/>
        </w:rPr>
        <w:t>Л.В.</w:t>
      </w:r>
      <w:r w:rsidR="00DE0DE8">
        <w:rPr>
          <w:sz w:val="28"/>
          <w:szCs w:val="28"/>
          <w:lang w:eastAsia="ru-RU"/>
        </w:rPr>
        <w:t xml:space="preserve"> </w:t>
      </w:r>
      <w:proofErr w:type="spellStart"/>
      <w:r w:rsidRPr="00A732EF">
        <w:rPr>
          <w:sz w:val="28"/>
          <w:szCs w:val="28"/>
          <w:lang w:eastAsia="ru-RU"/>
        </w:rPr>
        <w:t>Ерошенк</w:t>
      </w:r>
      <w:r w:rsidR="00DE0DE8">
        <w:rPr>
          <w:sz w:val="28"/>
          <w:szCs w:val="28"/>
          <w:lang w:eastAsia="ru-RU"/>
        </w:rPr>
        <w:t>о</w:t>
      </w:r>
      <w:proofErr w:type="spellEnd"/>
    </w:p>
    <w:p w:rsidR="004E774A" w:rsidRPr="00AB702B" w:rsidRDefault="004E774A" w:rsidP="00A732EF"/>
    <w:sectPr w:rsidR="004E774A" w:rsidRPr="00AB702B" w:rsidSect="00195DB5">
      <w:pgSz w:w="11906" w:h="16838"/>
      <w:pgMar w:top="568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FC8" w:rsidRDefault="00A76FC8">
      <w:r>
        <w:separator/>
      </w:r>
    </w:p>
  </w:endnote>
  <w:endnote w:type="continuationSeparator" w:id="1">
    <w:p w:rsidR="00A76FC8" w:rsidRDefault="00A76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FC8" w:rsidRDefault="00A76FC8">
      <w:r>
        <w:separator/>
      </w:r>
    </w:p>
  </w:footnote>
  <w:footnote w:type="continuationSeparator" w:id="1">
    <w:p w:rsidR="00A76FC8" w:rsidRDefault="00A76F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104AF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hAnsi="Times New Roman" w:cs="Times New Roman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01490ED7"/>
    <w:multiLevelType w:val="hybridMultilevel"/>
    <w:tmpl w:val="1518B596"/>
    <w:lvl w:ilvl="0" w:tplc="0419000F">
      <w:start w:val="1"/>
      <w:numFmt w:val="decimal"/>
      <w:lvlText w:val="%1."/>
      <w:lvlJc w:val="left"/>
      <w:pPr>
        <w:ind w:left="1397" w:hanging="360"/>
      </w:pPr>
    </w:lvl>
    <w:lvl w:ilvl="1" w:tplc="04190019" w:tentative="1">
      <w:start w:val="1"/>
      <w:numFmt w:val="lowerLetter"/>
      <w:lvlText w:val="%2."/>
      <w:lvlJc w:val="left"/>
      <w:pPr>
        <w:ind w:left="2117" w:hanging="360"/>
      </w:pPr>
    </w:lvl>
    <w:lvl w:ilvl="2" w:tplc="0419001B" w:tentative="1">
      <w:start w:val="1"/>
      <w:numFmt w:val="lowerRoman"/>
      <w:lvlText w:val="%3."/>
      <w:lvlJc w:val="right"/>
      <w:pPr>
        <w:ind w:left="2837" w:hanging="180"/>
      </w:pPr>
    </w:lvl>
    <w:lvl w:ilvl="3" w:tplc="0419000F" w:tentative="1">
      <w:start w:val="1"/>
      <w:numFmt w:val="decimal"/>
      <w:lvlText w:val="%4."/>
      <w:lvlJc w:val="left"/>
      <w:pPr>
        <w:ind w:left="3557" w:hanging="360"/>
      </w:pPr>
    </w:lvl>
    <w:lvl w:ilvl="4" w:tplc="04190019" w:tentative="1">
      <w:start w:val="1"/>
      <w:numFmt w:val="lowerLetter"/>
      <w:lvlText w:val="%5."/>
      <w:lvlJc w:val="left"/>
      <w:pPr>
        <w:ind w:left="4277" w:hanging="360"/>
      </w:pPr>
    </w:lvl>
    <w:lvl w:ilvl="5" w:tplc="0419001B" w:tentative="1">
      <w:start w:val="1"/>
      <w:numFmt w:val="lowerRoman"/>
      <w:lvlText w:val="%6."/>
      <w:lvlJc w:val="right"/>
      <w:pPr>
        <w:ind w:left="4997" w:hanging="180"/>
      </w:pPr>
    </w:lvl>
    <w:lvl w:ilvl="6" w:tplc="0419000F" w:tentative="1">
      <w:start w:val="1"/>
      <w:numFmt w:val="decimal"/>
      <w:lvlText w:val="%7."/>
      <w:lvlJc w:val="left"/>
      <w:pPr>
        <w:ind w:left="5717" w:hanging="360"/>
      </w:pPr>
    </w:lvl>
    <w:lvl w:ilvl="7" w:tplc="04190019" w:tentative="1">
      <w:start w:val="1"/>
      <w:numFmt w:val="lowerLetter"/>
      <w:lvlText w:val="%8."/>
      <w:lvlJc w:val="left"/>
      <w:pPr>
        <w:ind w:left="6437" w:hanging="360"/>
      </w:pPr>
    </w:lvl>
    <w:lvl w:ilvl="8" w:tplc="0419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5">
    <w:nsid w:val="02DF549C"/>
    <w:multiLevelType w:val="hybridMultilevel"/>
    <w:tmpl w:val="7B481630"/>
    <w:lvl w:ilvl="0" w:tplc="0419000F">
      <w:start w:val="1"/>
      <w:numFmt w:val="decimal"/>
      <w:lvlText w:val="%1."/>
      <w:lvlJc w:val="left"/>
      <w:pPr>
        <w:ind w:left="1397" w:hanging="360"/>
      </w:pPr>
    </w:lvl>
    <w:lvl w:ilvl="1" w:tplc="04190019" w:tentative="1">
      <w:start w:val="1"/>
      <w:numFmt w:val="lowerLetter"/>
      <w:lvlText w:val="%2."/>
      <w:lvlJc w:val="left"/>
      <w:pPr>
        <w:ind w:left="2117" w:hanging="360"/>
      </w:pPr>
    </w:lvl>
    <w:lvl w:ilvl="2" w:tplc="0419001B" w:tentative="1">
      <w:start w:val="1"/>
      <w:numFmt w:val="lowerRoman"/>
      <w:lvlText w:val="%3."/>
      <w:lvlJc w:val="right"/>
      <w:pPr>
        <w:ind w:left="2837" w:hanging="180"/>
      </w:pPr>
    </w:lvl>
    <w:lvl w:ilvl="3" w:tplc="0419000F" w:tentative="1">
      <w:start w:val="1"/>
      <w:numFmt w:val="decimal"/>
      <w:lvlText w:val="%4."/>
      <w:lvlJc w:val="left"/>
      <w:pPr>
        <w:ind w:left="3557" w:hanging="360"/>
      </w:pPr>
    </w:lvl>
    <w:lvl w:ilvl="4" w:tplc="04190019" w:tentative="1">
      <w:start w:val="1"/>
      <w:numFmt w:val="lowerLetter"/>
      <w:lvlText w:val="%5."/>
      <w:lvlJc w:val="left"/>
      <w:pPr>
        <w:ind w:left="4277" w:hanging="360"/>
      </w:pPr>
    </w:lvl>
    <w:lvl w:ilvl="5" w:tplc="0419001B" w:tentative="1">
      <w:start w:val="1"/>
      <w:numFmt w:val="lowerRoman"/>
      <w:lvlText w:val="%6."/>
      <w:lvlJc w:val="right"/>
      <w:pPr>
        <w:ind w:left="4997" w:hanging="180"/>
      </w:pPr>
    </w:lvl>
    <w:lvl w:ilvl="6" w:tplc="0419000F" w:tentative="1">
      <w:start w:val="1"/>
      <w:numFmt w:val="decimal"/>
      <w:lvlText w:val="%7."/>
      <w:lvlJc w:val="left"/>
      <w:pPr>
        <w:ind w:left="5717" w:hanging="360"/>
      </w:pPr>
    </w:lvl>
    <w:lvl w:ilvl="7" w:tplc="04190019" w:tentative="1">
      <w:start w:val="1"/>
      <w:numFmt w:val="lowerLetter"/>
      <w:lvlText w:val="%8."/>
      <w:lvlJc w:val="left"/>
      <w:pPr>
        <w:ind w:left="6437" w:hanging="360"/>
      </w:pPr>
    </w:lvl>
    <w:lvl w:ilvl="8" w:tplc="0419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6">
    <w:nsid w:val="274F4C74"/>
    <w:multiLevelType w:val="hybridMultilevel"/>
    <w:tmpl w:val="55CCC9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EFF38F3"/>
    <w:multiLevelType w:val="hybridMultilevel"/>
    <w:tmpl w:val="FEA840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F4C5B8D"/>
    <w:multiLevelType w:val="multilevel"/>
    <w:tmpl w:val="F0AA6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0469"/>
    <w:rsid w:val="0006511B"/>
    <w:rsid w:val="00073193"/>
    <w:rsid w:val="000B6C73"/>
    <w:rsid w:val="000B7789"/>
    <w:rsid w:val="000C0BF4"/>
    <w:rsid w:val="000C1DB8"/>
    <w:rsid w:val="000D6CAD"/>
    <w:rsid w:val="001039AA"/>
    <w:rsid w:val="00115E70"/>
    <w:rsid w:val="00116462"/>
    <w:rsid w:val="00136BFF"/>
    <w:rsid w:val="00144D7F"/>
    <w:rsid w:val="00163EC6"/>
    <w:rsid w:val="00164DEE"/>
    <w:rsid w:val="00184C8A"/>
    <w:rsid w:val="00192B56"/>
    <w:rsid w:val="00195DB5"/>
    <w:rsid w:val="001A4C5B"/>
    <w:rsid w:val="001D2A17"/>
    <w:rsid w:val="001D2AC4"/>
    <w:rsid w:val="001F39E5"/>
    <w:rsid w:val="001F3FA3"/>
    <w:rsid w:val="00241FC9"/>
    <w:rsid w:val="002450D9"/>
    <w:rsid w:val="002724C5"/>
    <w:rsid w:val="0028112E"/>
    <w:rsid w:val="00290160"/>
    <w:rsid w:val="0029114E"/>
    <w:rsid w:val="002A5502"/>
    <w:rsid w:val="002B6F90"/>
    <w:rsid w:val="002C2542"/>
    <w:rsid w:val="002C3BB9"/>
    <w:rsid w:val="002C63E4"/>
    <w:rsid w:val="002D353E"/>
    <w:rsid w:val="002D7BE3"/>
    <w:rsid w:val="0030331F"/>
    <w:rsid w:val="00320469"/>
    <w:rsid w:val="00331D35"/>
    <w:rsid w:val="00332B1C"/>
    <w:rsid w:val="003512B0"/>
    <w:rsid w:val="00365B79"/>
    <w:rsid w:val="0037120D"/>
    <w:rsid w:val="00374A2B"/>
    <w:rsid w:val="003769C3"/>
    <w:rsid w:val="00396279"/>
    <w:rsid w:val="003B03D3"/>
    <w:rsid w:val="003E0751"/>
    <w:rsid w:val="003F1035"/>
    <w:rsid w:val="00423C8D"/>
    <w:rsid w:val="004350EB"/>
    <w:rsid w:val="00441FB3"/>
    <w:rsid w:val="00444E82"/>
    <w:rsid w:val="004642C7"/>
    <w:rsid w:val="0047795D"/>
    <w:rsid w:val="004A142D"/>
    <w:rsid w:val="004E24BA"/>
    <w:rsid w:val="004E774A"/>
    <w:rsid w:val="004F024C"/>
    <w:rsid w:val="004F6156"/>
    <w:rsid w:val="00500A2E"/>
    <w:rsid w:val="00506BC1"/>
    <w:rsid w:val="005439E7"/>
    <w:rsid w:val="00566F36"/>
    <w:rsid w:val="00591ADC"/>
    <w:rsid w:val="0059498C"/>
    <w:rsid w:val="005C26FB"/>
    <w:rsid w:val="005E15C1"/>
    <w:rsid w:val="005F41B5"/>
    <w:rsid w:val="00601CC4"/>
    <w:rsid w:val="0062489E"/>
    <w:rsid w:val="006450B9"/>
    <w:rsid w:val="00661C49"/>
    <w:rsid w:val="006856BE"/>
    <w:rsid w:val="006A58E8"/>
    <w:rsid w:val="006A5B0A"/>
    <w:rsid w:val="006D0305"/>
    <w:rsid w:val="006D1420"/>
    <w:rsid w:val="006E6E6C"/>
    <w:rsid w:val="00707E86"/>
    <w:rsid w:val="007168BA"/>
    <w:rsid w:val="00730752"/>
    <w:rsid w:val="00731127"/>
    <w:rsid w:val="007318D5"/>
    <w:rsid w:val="00741575"/>
    <w:rsid w:val="007607CA"/>
    <w:rsid w:val="00783809"/>
    <w:rsid w:val="00792F5F"/>
    <w:rsid w:val="007C6738"/>
    <w:rsid w:val="007F20F4"/>
    <w:rsid w:val="00811335"/>
    <w:rsid w:val="00831DBD"/>
    <w:rsid w:val="00835B2B"/>
    <w:rsid w:val="008376D9"/>
    <w:rsid w:val="00845886"/>
    <w:rsid w:val="00851DC9"/>
    <w:rsid w:val="00861318"/>
    <w:rsid w:val="00865389"/>
    <w:rsid w:val="00867808"/>
    <w:rsid w:val="008759AE"/>
    <w:rsid w:val="00876756"/>
    <w:rsid w:val="008932A5"/>
    <w:rsid w:val="008949CC"/>
    <w:rsid w:val="00895D60"/>
    <w:rsid w:val="00896ADF"/>
    <w:rsid w:val="008A3251"/>
    <w:rsid w:val="008C1F4B"/>
    <w:rsid w:val="00931A62"/>
    <w:rsid w:val="00936893"/>
    <w:rsid w:val="0093738E"/>
    <w:rsid w:val="009731AC"/>
    <w:rsid w:val="009873B0"/>
    <w:rsid w:val="009C31FF"/>
    <w:rsid w:val="009D78A1"/>
    <w:rsid w:val="009F4925"/>
    <w:rsid w:val="00A12767"/>
    <w:rsid w:val="00A15547"/>
    <w:rsid w:val="00A43FF0"/>
    <w:rsid w:val="00A61A42"/>
    <w:rsid w:val="00A732EF"/>
    <w:rsid w:val="00A76FC8"/>
    <w:rsid w:val="00A82DEF"/>
    <w:rsid w:val="00A855FD"/>
    <w:rsid w:val="00A94E3A"/>
    <w:rsid w:val="00AB1430"/>
    <w:rsid w:val="00AB199F"/>
    <w:rsid w:val="00AB702B"/>
    <w:rsid w:val="00AD3E02"/>
    <w:rsid w:val="00B0452B"/>
    <w:rsid w:val="00B111B3"/>
    <w:rsid w:val="00B13315"/>
    <w:rsid w:val="00B14F89"/>
    <w:rsid w:val="00B15E61"/>
    <w:rsid w:val="00B20CA5"/>
    <w:rsid w:val="00B2626A"/>
    <w:rsid w:val="00B27161"/>
    <w:rsid w:val="00B2727B"/>
    <w:rsid w:val="00B30585"/>
    <w:rsid w:val="00B5165E"/>
    <w:rsid w:val="00B629F8"/>
    <w:rsid w:val="00B65846"/>
    <w:rsid w:val="00B74A28"/>
    <w:rsid w:val="00B86438"/>
    <w:rsid w:val="00BA13C3"/>
    <w:rsid w:val="00BC2CEC"/>
    <w:rsid w:val="00BE68F0"/>
    <w:rsid w:val="00BF7A15"/>
    <w:rsid w:val="00C06D95"/>
    <w:rsid w:val="00C13907"/>
    <w:rsid w:val="00C208D1"/>
    <w:rsid w:val="00C22A78"/>
    <w:rsid w:val="00C34994"/>
    <w:rsid w:val="00C370C8"/>
    <w:rsid w:val="00C7626E"/>
    <w:rsid w:val="00C82BD4"/>
    <w:rsid w:val="00CC1211"/>
    <w:rsid w:val="00CF4E7E"/>
    <w:rsid w:val="00D1534A"/>
    <w:rsid w:val="00D16BBB"/>
    <w:rsid w:val="00D34A67"/>
    <w:rsid w:val="00D35391"/>
    <w:rsid w:val="00D70293"/>
    <w:rsid w:val="00D854D2"/>
    <w:rsid w:val="00D91A0C"/>
    <w:rsid w:val="00DB2B3C"/>
    <w:rsid w:val="00DB49ED"/>
    <w:rsid w:val="00DC442F"/>
    <w:rsid w:val="00DC6DBD"/>
    <w:rsid w:val="00DE0DE8"/>
    <w:rsid w:val="00E2593C"/>
    <w:rsid w:val="00E33D21"/>
    <w:rsid w:val="00E61C82"/>
    <w:rsid w:val="00E666A3"/>
    <w:rsid w:val="00E735E5"/>
    <w:rsid w:val="00EA0D14"/>
    <w:rsid w:val="00EA3801"/>
    <w:rsid w:val="00EE04D5"/>
    <w:rsid w:val="00EF3FEE"/>
    <w:rsid w:val="00F16021"/>
    <w:rsid w:val="00F326C9"/>
    <w:rsid w:val="00F42B8F"/>
    <w:rsid w:val="00F9035A"/>
    <w:rsid w:val="00FA0A34"/>
    <w:rsid w:val="00FA0DEC"/>
    <w:rsid w:val="00FC601D"/>
    <w:rsid w:val="00FC7BC0"/>
    <w:rsid w:val="00FE3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2046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164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1164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3204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16462"/>
    <w:pPr>
      <w:keepNext/>
      <w:tabs>
        <w:tab w:val="num" w:pos="2880"/>
      </w:tabs>
      <w:ind w:left="2880" w:hanging="360"/>
      <w:jc w:val="center"/>
      <w:outlineLvl w:val="3"/>
    </w:pPr>
    <w:rPr>
      <w:sz w:val="28"/>
    </w:rPr>
  </w:style>
  <w:style w:type="paragraph" w:styleId="5">
    <w:name w:val="heading 5"/>
    <w:basedOn w:val="a0"/>
    <w:next w:val="a0"/>
    <w:qFormat/>
    <w:rsid w:val="00320469"/>
    <w:pPr>
      <w:keepNext/>
      <w:suppressAutoHyphens w:val="0"/>
      <w:jc w:val="center"/>
      <w:outlineLvl w:val="4"/>
    </w:pPr>
    <w:rPr>
      <w:sz w:val="28"/>
      <w:szCs w:val="20"/>
      <w:lang w:eastAsia="ru-RU"/>
    </w:rPr>
  </w:style>
  <w:style w:type="paragraph" w:styleId="6">
    <w:name w:val="heading 6"/>
    <w:basedOn w:val="a0"/>
    <w:next w:val="a0"/>
    <w:qFormat/>
    <w:rsid w:val="0032046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320469"/>
    <w:pPr>
      <w:suppressAutoHyphens w:val="0"/>
      <w:spacing w:before="240" w:after="60"/>
      <w:outlineLvl w:val="6"/>
    </w:pPr>
    <w:rPr>
      <w:lang w:eastAsia="ru-RU"/>
    </w:rPr>
  </w:style>
  <w:style w:type="paragraph" w:styleId="9">
    <w:name w:val="heading 9"/>
    <w:basedOn w:val="a0"/>
    <w:next w:val="a0"/>
    <w:qFormat/>
    <w:rsid w:val="0032046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320469"/>
    <w:rPr>
      <w:szCs w:val="20"/>
    </w:rPr>
  </w:style>
  <w:style w:type="paragraph" w:customStyle="1" w:styleId="ConsPlusNormal">
    <w:name w:val="ConsPlusNormal"/>
    <w:rsid w:val="0032046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32046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5">
    <w:name w:val="Title"/>
    <w:basedOn w:val="a0"/>
    <w:qFormat/>
    <w:rsid w:val="00320469"/>
    <w:pPr>
      <w:suppressAutoHyphens w:val="0"/>
      <w:ind w:firstLine="5387"/>
      <w:jc w:val="center"/>
    </w:pPr>
    <w:rPr>
      <w:sz w:val="28"/>
      <w:szCs w:val="20"/>
      <w:lang w:eastAsia="ru-RU"/>
    </w:rPr>
  </w:style>
  <w:style w:type="paragraph" w:styleId="a6">
    <w:name w:val="Subtitle"/>
    <w:basedOn w:val="a0"/>
    <w:qFormat/>
    <w:rsid w:val="00320469"/>
    <w:pPr>
      <w:suppressAutoHyphens w:val="0"/>
      <w:ind w:firstLine="5387"/>
    </w:pPr>
    <w:rPr>
      <w:sz w:val="28"/>
      <w:szCs w:val="20"/>
      <w:lang w:eastAsia="ru-RU"/>
    </w:rPr>
  </w:style>
  <w:style w:type="paragraph" w:styleId="30">
    <w:name w:val="Body Text 3"/>
    <w:basedOn w:val="a0"/>
    <w:rsid w:val="00320469"/>
    <w:pPr>
      <w:suppressAutoHyphens w:val="0"/>
      <w:spacing w:after="120"/>
    </w:pPr>
    <w:rPr>
      <w:sz w:val="16"/>
      <w:szCs w:val="16"/>
      <w:lang w:eastAsia="ru-RU"/>
    </w:rPr>
  </w:style>
  <w:style w:type="paragraph" w:styleId="31">
    <w:name w:val="Body Text Indent 3"/>
    <w:basedOn w:val="a0"/>
    <w:rsid w:val="00320469"/>
    <w:pPr>
      <w:spacing w:after="120"/>
      <w:ind w:left="283"/>
    </w:pPr>
    <w:rPr>
      <w:sz w:val="16"/>
      <w:szCs w:val="16"/>
    </w:rPr>
  </w:style>
  <w:style w:type="paragraph" w:customStyle="1" w:styleId="a7">
    <w:name w:val="Знак Знак Знак Знак Знак Знак Знак Знак Знак Знак Знак Знак Знак"/>
    <w:basedOn w:val="a0"/>
    <w:rsid w:val="00320469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tentheader2cols">
    <w:name w:val="contentheader2cols"/>
    <w:basedOn w:val="a0"/>
    <w:rsid w:val="0032046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Normal (Web)"/>
    <w:basedOn w:val="a0"/>
    <w:rsid w:val="0032046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heading">
    <w:name w:val="heading"/>
    <w:basedOn w:val="a0"/>
    <w:rsid w:val="0032046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Plain Text"/>
    <w:basedOn w:val="a0"/>
    <w:rsid w:val="00320469"/>
    <w:pPr>
      <w:suppressAutoHyphens w:val="0"/>
      <w:ind w:firstLine="720"/>
    </w:pPr>
    <w:rPr>
      <w:rFonts w:ascii="Courier New" w:hAnsi="Courier New"/>
      <w:sz w:val="20"/>
      <w:szCs w:val="20"/>
      <w:lang w:eastAsia="ru-RU"/>
    </w:rPr>
  </w:style>
  <w:style w:type="paragraph" w:customStyle="1" w:styleId="consplusnormal0">
    <w:name w:val="consplusnormal"/>
    <w:basedOn w:val="a0"/>
    <w:rsid w:val="0032046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ection2">
    <w:name w:val="section2"/>
    <w:basedOn w:val="a0"/>
    <w:rsid w:val="0032046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a">
    <w:name w:val="page number"/>
    <w:basedOn w:val="a1"/>
    <w:rsid w:val="00320469"/>
  </w:style>
  <w:style w:type="paragraph" w:customStyle="1" w:styleId="21">
    <w:name w:val="Основной текст 21"/>
    <w:basedOn w:val="a0"/>
    <w:rsid w:val="00116462"/>
    <w:pPr>
      <w:spacing w:after="120" w:line="480" w:lineRule="auto"/>
    </w:pPr>
  </w:style>
  <w:style w:type="paragraph" w:customStyle="1" w:styleId="310">
    <w:name w:val="Основной текст 31"/>
    <w:basedOn w:val="a0"/>
    <w:rsid w:val="00116462"/>
    <w:pPr>
      <w:jc w:val="both"/>
    </w:pPr>
    <w:rPr>
      <w:sz w:val="28"/>
      <w:szCs w:val="20"/>
    </w:rPr>
  </w:style>
  <w:style w:type="paragraph" w:styleId="20">
    <w:name w:val="Body Text 2"/>
    <w:basedOn w:val="a0"/>
    <w:rsid w:val="00116462"/>
    <w:pPr>
      <w:suppressAutoHyphens w:val="0"/>
      <w:spacing w:after="120" w:line="480" w:lineRule="auto"/>
    </w:pPr>
    <w:rPr>
      <w:sz w:val="20"/>
      <w:szCs w:val="20"/>
      <w:lang w:eastAsia="ru-RU"/>
    </w:rPr>
  </w:style>
  <w:style w:type="paragraph" w:styleId="ab">
    <w:name w:val="Body Text Indent"/>
    <w:basedOn w:val="a0"/>
    <w:rsid w:val="00116462"/>
    <w:pPr>
      <w:spacing w:after="120"/>
      <w:ind w:left="283"/>
    </w:pPr>
  </w:style>
  <w:style w:type="paragraph" w:styleId="22">
    <w:name w:val="Body Text Indent 2"/>
    <w:basedOn w:val="a0"/>
    <w:rsid w:val="00116462"/>
    <w:pPr>
      <w:spacing w:after="120" w:line="480" w:lineRule="auto"/>
      <w:ind w:left="283"/>
    </w:pPr>
  </w:style>
  <w:style w:type="paragraph" w:styleId="HTML">
    <w:name w:val="HTML Preformatted"/>
    <w:basedOn w:val="a0"/>
    <w:rsid w:val="001164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paragraph" w:styleId="ac">
    <w:name w:val="footer"/>
    <w:basedOn w:val="a0"/>
    <w:rsid w:val="00116462"/>
    <w:pPr>
      <w:tabs>
        <w:tab w:val="center" w:pos="4677"/>
        <w:tab w:val="right" w:pos="9355"/>
      </w:tabs>
      <w:suppressAutoHyphens w:val="0"/>
    </w:pPr>
    <w:rPr>
      <w:szCs w:val="20"/>
      <w:lang w:eastAsia="ru-RU"/>
    </w:rPr>
  </w:style>
  <w:style w:type="paragraph" w:styleId="ad">
    <w:name w:val="header"/>
    <w:basedOn w:val="a0"/>
    <w:rsid w:val="00116462"/>
    <w:pPr>
      <w:tabs>
        <w:tab w:val="center" w:pos="4153"/>
        <w:tab w:val="right" w:pos="8306"/>
      </w:tabs>
      <w:suppressAutoHyphens w:val="0"/>
    </w:pPr>
    <w:rPr>
      <w:szCs w:val="20"/>
      <w:lang w:eastAsia="ru-RU"/>
    </w:rPr>
  </w:style>
  <w:style w:type="paragraph" w:customStyle="1" w:styleId="ConsNormal">
    <w:name w:val="ConsNormal"/>
    <w:rsid w:val="0011646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11646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Основной текст с отступом1"/>
    <w:basedOn w:val="a0"/>
    <w:link w:val="ae"/>
    <w:rsid w:val="00116462"/>
    <w:pPr>
      <w:suppressAutoHyphens w:val="0"/>
      <w:ind w:firstLine="851"/>
      <w:jc w:val="both"/>
    </w:pPr>
    <w:rPr>
      <w:sz w:val="28"/>
      <w:lang w:eastAsia="ru-RU"/>
    </w:rPr>
  </w:style>
  <w:style w:type="character" w:customStyle="1" w:styleId="ae">
    <w:name w:val="Основной текст с отступом Знак"/>
    <w:link w:val="10"/>
    <w:rsid w:val="00116462"/>
    <w:rPr>
      <w:sz w:val="28"/>
      <w:szCs w:val="24"/>
      <w:lang w:val="ru-RU" w:eastAsia="ru-RU" w:bidi="ar-SA"/>
    </w:rPr>
  </w:style>
  <w:style w:type="paragraph" w:customStyle="1" w:styleId="11">
    <w:name w:val="Знак Знак Знак Знак Знак Знак Знак Знак Знак Знак Знак Знак Знак Знак Знак1 Знак Знак Знак"/>
    <w:basedOn w:val="a0"/>
    <w:rsid w:val="00E61C82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Balloon Text"/>
    <w:basedOn w:val="a0"/>
    <w:link w:val="af0"/>
    <w:rsid w:val="001039AA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1039AA"/>
    <w:rPr>
      <w:rFonts w:ascii="Tahoma" w:hAnsi="Tahoma" w:cs="Tahoma"/>
      <w:sz w:val="16"/>
      <w:szCs w:val="16"/>
      <w:lang w:eastAsia="ar-SA"/>
    </w:rPr>
  </w:style>
  <w:style w:type="paragraph" w:customStyle="1" w:styleId="af1">
    <w:name w:val="Знак Знак Знак Знак Знак Знак Знак Знак Знак Знак Знак Знак Знак Знак Знак"/>
    <w:basedOn w:val="a0"/>
    <w:rsid w:val="002B6F90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WW8Num3z0">
    <w:name w:val="WW8Num3z0"/>
    <w:rsid w:val="00C06D95"/>
    <w:rPr>
      <w:rFonts w:ascii="Times New Roman" w:hAnsi="Times New Roman" w:cs="Times New Roman"/>
    </w:rPr>
  </w:style>
  <w:style w:type="character" w:customStyle="1" w:styleId="WW8Num5z0">
    <w:name w:val="WW8Num5z0"/>
    <w:rsid w:val="00C06D95"/>
    <w:rPr>
      <w:rFonts w:ascii="Symbol" w:hAnsi="Symbol"/>
      <w:sz w:val="20"/>
    </w:rPr>
  </w:style>
  <w:style w:type="character" w:customStyle="1" w:styleId="WW8Num5z1">
    <w:name w:val="WW8Num5z1"/>
    <w:rsid w:val="00C06D95"/>
    <w:rPr>
      <w:rFonts w:ascii="Courier New" w:hAnsi="Courier New"/>
      <w:sz w:val="20"/>
    </w:rPr>
  </w:style>
  <w:style w:type="character" w:customStyle="1" w:styleId="WW8Num5z2">
    <w:name w:val="WW8Num5z2"/>
    <w:rsid w:val="00C06D95"/>
    <w:rPr>
      <w:rFonts w:ascii="Wingdings" w:hAnsi="Wingdings"/>
      <w:sz w:val="20"/>
    </w:rPr>
  </w:style>
  <w:style w:type="character" w:customStyle="1" w:styleId="WW8Num6z0">
    <w:name w:val="WW8Num6z0"/>
    <w:rsid w:val="00C06D95"/>
    <w:rPr>
      <w:rFonts w:ascii="Wingdings" w:hAnsi="Wingdings"/>
    </w:rPr>
  </w:style>
  <w:style w:type="character" w:customStyle="1" w:styleId="WW8Num6z1">
    <w:name w:val="WW8Num6z1"/>
    <w:rsid w:val="00C06D95"/>
    <w:rPr>
      <w:rFonts w:ascii="Times New Roman" w:eastAsia="Times New Roman" w:hAnsi="Times New Roman" w:cs="Times New Roman"/>
    </w:rPr>
  </w:style>
  <w:style w:type="character" w:customStyle="1" w:styleId="WW8Num6z3">
    <w:name w:val="WW8Num6z3"/>
    <w:rsid w:val="00C06D95"/>
    <w:rPr>
      <w:rFonts w:ascii="Symbol" w:hAnsi="Symbol"/>
    </w:rPr>
  </w:style>
  <w:style w:type="character" w:customStyle="1" w:styleId="WW8Num6z4">
    <w:name w:val="WW8Num6z4"/>
    <w:rsid w:val="00C06D95"/>
    <w:rPr>
      <w:rFonts w:ascii="Courier New" w:hAnsi="Courier New"/>
    </w:rPr>
  </w:style>
  <w:style w:type="character" w:customStyle="1" w:styleId="WW8Num7z0">
    <w:name w:val="WW8Num7z0"/>
    <w:rsid w:val="00C06D95"/>
    <w:rPr>
      <w:rFonts w:ascii="Symbol" w:hAnsi="Symbol"/>
      <w:sz w:val="20"/>
    </w:rPr>
  </w:style>
  <w:style w:type="character" w:customStyle="1" w:styleId="WW8Num7z1">
    <w:name w:val="WW8Num7z1"/>
    <w:rsid w:val="00C06D95"/>
    <w:rPr>
      <w:rFonts w:ascii="Courier New" w:hAnsi="Courier New"/>
      <w:sz w:val="20"/>
    </w:rPr>
  </w:style>
  <w:style w:type="character" w:customStyle="1" w:styleId="WW8Num7z2">
    <w:name w:val="WW8Num7z2"/>
    <w:rsid w:val="00C06D95"/>
    <w:rPr>
      <w:rFonts w:ascii="Wingdings" w:hAnsi="Wingdings"/>
      <w:sz w:val="20"/>
    </w:rPr>
  </w:style>
  <w:style w:type="character" w:customStyle="1" w:styleId="WW8Num9z1">
    <w:name w:val="WW8Num9z1"/>
    <w:rsid w:val="00C06D95"/>
    <w:rPr>
      <w:rFonts w:ascii="Symbol" w:hAnsi="Symbol"/>
    </w:rPr>
  </w:style>
  <w:style w:type="character" w:customStyle="1" w:styleId="WW8Num10z0">
    <w:name w:val="WW8Num10z0"/>
    <w:rsid w:val="00C06D95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11z0">
    <w:name w:val="WW8Num11z0"/>
    <w:rsid w:val="00C06D95"/>
    <w:rPr>
      <w:b/>
    </w:rPr>
  </w:style>
  <w:style w:type="character" w:customStyle="1" w:styleId="WW8Num13z0">
    <w:name w:val="WW8Num13z0"/>
    <w:rsid w:val="00C06D95"/>
    <w:rPr>
      <w:rFonts w:ascii="Symbol" w:hAnsi="Symbol"/>
      <w:sz w:val="20"/>
    </w:rPr>
  </w:style>
  <w:style w:type="character" w:customStyle="1" w:styleId="WW8Num13z1">
    <w:name w:val="WW8Num13z1"/>
    <w:rsid w:val="00C06D95"/>
    <w:rPr>
      <w:rFonts w:ascii="Courier New" w:hAnsi="Courier New"/>
      <w:sz w:val="20"/>
    </w:rPr>
  </w:style>
  <w:style w:type="character" w:customStyle="1" w:styleId="WW8Num13z2">
    <w:name w:val="WW8Num13z2"/>
    <w:rsid w:val="00C06D95"/>
    <w:rPr>
      <w:rFonts w:ascii="Wingdings" w:hAnsi="Wingdings"/>
      <w:sz w:val="20"/>
    </w:rPr>
  </w:style>
  <w:style w:type="character" w:customStyle="1" w:styleId="WW8Num14z0">
    <w:name w:val="WW8Num14z0"/>
    <w:rsid w:val="00C06D95"/>
    <w:rPr>
      <w:rFonts w:ascii="Symbol" w:hAnsi="Symbol"/>
      <w:sz w:val="20"/>
    </w:rPr>
  </w:style>
  <w:style w:type="character" w:customStyle="1" w:styleId="WW8Num14z1">
    <w:name w:val="WW8Num14z1"/>
    <w:rsid w:val="00C06D95"/>
    <w:rPr>
      <w:rFonts w:ascii="Courier New" w:hAnsi="Courier New"/>
      <w:sz w:val="20"/>
    </w:rPr>
  </w:style>
  <w:style w:type="character" w:customStyle="1" w:styleId="WW8Num14z2">
    <w:name w:val="WW8Num14z2"/>
    <w:rsid w:val="00C06D95"/>
    <w:rPr>
      <w:rFonts w:ascii="Wingdings" w:hAnsi="Wingdings"/>
      <w:sz w:val="20"/>
    </w:rPr>
  </w:style>
  <w:style w:type="character" w:customStyle="1" w:styleId="WW8Num15z0">
    <w:name w:val="WW8Num15z0"/>
    <w:rsid w:val="00C06D95"/>
    <w:rPr>
      <w:rFonts w:ascii="Symbol" w:hAnsi="Symbol"/>
      <w:sz w:val="20"/>
    </w:rPr>
  </w:style>
  <w:style w:type="character" w:customStyle="1" w:styleId="WW8Num15z1">
    <w:name w:val="WW8Num15z1"/>
    <w:rsid w:val="00C06D95"/>
    <w:rPr>
      <w:rFonts w:ascii="Courier New" w:hAnsi="Courier New"/>
      <w:sz w:val="20"/>
    </w:rPr>
  </w:style>
  <w:style w:type="character" w:customStyle="1" w:styleId="WW8Num15z2">
    <w:name w:val="WW8Num15z2"/>
    <w:rsid w:val="00C06D95"/>
    <w:rPr>
      <w:rFonts w:ascii="Wingdings" w:hAnsi="Wingdings"/>
      <w:sz w:val="20"/>
    </w:rPr>
  </w:style>
  <w:style w:type="character" w:customStyle="1" w:styleId="WW8Num16z0">
    <w:name w:val="WW8Num16z0"/>
    <w:rsid w:val="00C06D95"/>
    <w:rPr>
      <w:rFonts w:ascii="Symbol" w:hAnsi="Symbol"/>
      <w:sz w:val="20"/>
    </w:rPr>
  </w:style>
  <w:style w:type="character" w:customStyle="1" w:styleId="WW8Num16z1">
    <w:name w:val="WW8Num16z1"/>
    <w:rsid w:val="00C06D95"/>
    <w:rPr>
      <w:rFonts w:ascii="Courier New" w:hAnsi="Courier New"/>
      <w:sz w:val="20"/>
    </w:rPr>
  </w:style>
  <w:style w:type="character" w:customStyle="1" w:styleId="WW8Num16z2">
    <w:name w:val="WW8Num16z2"/>
    <w:rsid w:val="00C06D95"/>
    <w:rPr>
      <w:rFonts w:ascii="Wingdings" w:hAnsi="Wingdings"/>
      <w:sz w:val="20"/>
    </w:rPr>
  </w:style>
  <w:style w:type="character" w:customStyle="1" w:styleId="WW8Num17z0">
    <w:name w:val="WW8Num17z0"/>
    <w:rsid w:val="00C06D95"/>
    <w:rPr>
      <w:rFonts w:ascii="Symbol" w:hAnsi="Symbol"/>
    </w:rPr>
  </w:style>
  <w:style w:type="character" w:customStyle="1" w:styleId="WW8Num17z1">
    <w:name w:val="WW8Num17z1"/>
    <w:rsid w:val="00C06D95"/>
    <w:rPr>
      <w:rFonts w:ascii="Courier New" w:hAnsi="Courier New" w:cs="Courier New"/>
    </w:rPr>
  </w:style>
  <w:style w:type="character" w:customStyle="1" w:styleId="WW8Num17z2">
    <w:name w:val="WW8Num17z2"/>
    <w:rsid w:val="00C06D95"/>
    <w:rPr>
      <w:rFonts w:ascii="Wingdings" w:hAnsi="Wingdings"/>
    </w:rPr>
  </w:style>
  <w:style w:type="character" w:customStyle="1" w:styleId="WW8Num18z0">
    <w:name w:val="WW8Num18z0"/>
    <w:rsid w:val="00C06D95"/>
    <w:rPr>
      <w:rFonts w:cs="Times New Roman"/>
    </w:rPr>
  </w:style>
  <w:style w:type="character" w:customStyle="1" w:styleId="WW8Num19z0">
    <w:name w:val="WW8Num19z0"/>
    <w:rsid w:val="00C06D95"/>
    <w:rPr>
      <w:b/>
    </w:rPr>
  </w:style>
  <w:style w:type="character" w:customStyle="1" w:styleId="WW8Num20z0">
    <w:name w:val="WW8Num20z0"/>
    <w:rsid w:val="00C06D95"/>
    <w:rPr>
      <w:rFonts w:ascii="Times New Roman" w:eastAsia="Times New Roman" w:hAnsi="Times New Roman"/>
    </w:rPr>
  </w:style>
  <w:style w:type="character" w:customStyle="1" w:styleId="WW8Num20z1">
    <w:name w:val="WW8Num20z1"/>
    <w:rsid w:val="00C06D95"/>
    <w:rPr>
      <w:rFonts w:ascii="Courier New" w:hAnsi="Courier New"/>
    </w:rPr>
  </w:style>
  <w:style w:type="character" w:customStyle="1" w:styleId="WW8Num20z2">
    <w:name w:val="WW8Num20z2"/>
    <w:rsid w:val="00C06D95"/>
    <w:rPr>
      <w:rFonts w:ascii="Wingdings" w:hAnsi="Wingdings"/>
    </w:rPr>
  </w:style>
  <w:style w:type="character" w:customStyle="1" w:styleId="WW8Num20z3">
    <w:name w:val="WW8Num20z3"/>
    <w:rsid w:val="00C06D95"/>
    <w:rPr>
      <w:rFonts w:ascii="Symbol" w:hAnsi="Symbol"/>
    </w:rPr>
  </w:style>
  <w:style w:type="character" w:customStyle="1" w:styleId="WW8Num21z0">
    <w:name w:val="WW8Num21z0"/>
    <w:rsid w:val="00C06D95"/>
    <w:rPr>
      <w:rFonts w:cs="Times New Roman"/>
    </w:rPr>
  </w:style>
  <w:style w:type="character" w:customStyle="1" w:styleId="WW8Num22z0">
    <w:name w:val="WW8Num22z0"/>
    <w:rsid w:val="00C06D95"/>
    <w:rPr>
      <w:rFonts w:ascii="Symbol" w:hAnsi="Symbol"/>
    </w:rPr>
  </w:style>
  <w:style w:type="character" w:customStyle="1" w:styleId="WW8Num22z1">
    <w:name w:val="WW8Num22z1"/>
    <w:rsid w:val="00C06D95"/>
    <w:rPr>
      <w:rFonts w:ascii="Courier New" w:hAnsi="Courier New"/>
    </w:rPr>
  </w:style>
  <w:style w:type="character" w:customStyle="1" w:styleId="WW8Num22z2">
    <w:name w:val="WW8Num22z2"/>
    <w:rsid w:val="00C06D95"/>
    <w:rPr>
      <w:rFonts w:ascii="Wingdings" w:hAnsi="Wingdings"/>
    </w:rPr>
  </w:style>
  <w:style w:type="character" w:customStyle="1" w:styleId="WW8Num24z0">
    <w:name w:val="WW8Num24z0"/>
    <w:rsid w:val="00C06D95"/>
    <w:rPr>
      <w:rFonts w:ascii="Symbol" w:hAnsi="Symbol"/>
      <w:sz w:val="20"/>
    </w:rPr>
  </w:style>
  <w:style w:type="character" w:customStyle="1" w:styleId="WW8Num24z1">
    <w:name w:val="WW8Num24z1"/>
    <w:rsid w:val="00C06D95"/>
    <w:rPr>
      <w:rFonts w:ascii="Courier New" w:hAnsi="Courier New"/>
      <w:sz w:val="20"/>
    </w:rPr>
  </w:style>
  <w:style w:type="character" w:customStyle="1" w:styleId="WW8Num24z2">
    <w:name w:val="WW8Num24z2"/>
    <w:rsid w:val="00C06D95"/>
    <w:rPr>
      <w:rFonts w:ascii="Wingdings" w:hAnsi="Wingdings"/>
      <w:sz w:val="20"/>
    </w:rPr>
  </w:style>
  <w:style w:type="character" w:customStyle="1" w:styleId="WW8Num26z0">
    <w:name w:val="WW8Num26z0"/>
    <w:rsid w:val="00C06D95"/>
    <w:rPr>
      <w:b/>
    </w:rPr>
  </w:style>
  <w:style w:type="character" w:customStyle="1" w:styleId="WW8Num29z0">
    <w:name w:val="WW8Num29z0"/>
    <w:rsid w:val="00C06D95"/>
    <w:rPr>
      <w:rFonts w:ascii="Wingdings" w:hAnsi="Wingdings"/>
    </w:rPr>
  </w:style>
  <w:style w:type="character" w:customStyle="1" w:styleId="WW8Num29z1">
    <w:name w:val="WW8Num29z1"/>
    <w:rsid w:val="00C06D95"/>
    <w:rPr>
      <w:rFonts w:ascii="Courier New" w:hAnsi="Courier New" w:cs="Courier New"/>
    </w:rPr>
  </w:style>
  <w:style w:type="character" w:customStyle="1" w:styleId="WW8Num29z3">
    <w:name w:val="WW8Num29z3"/>
    <w:rsid w:val="00C06D95"/>
    <w:rPr>
      <w:rFonts w:ascii="Symbol" w:hAnsi="Symbol"/>
    </w:rPr>
  </w:style>
  <w:style w:type="character" w:customStyle="1" w:styleId="WW8Num30z0">
    <w:name w:val="WW8Num30z0"/>
    <w:rsid w:val="00C06D95"/>
    <w:rPr>
      <w:b/>
      <w:u w:val="single"/>
    </w:rPr>
  </w:style>
  <w:style w:type="character" w:customStyle="1" w:styleId="WW8Num31z0">
    <w:name w:val="WW8Num31z0"/>
    <w:rsid w:val="00C06D95"/>
    <w:rPr>
      <w:color w:val="auto"/>
    </w:rPr>
  </w:style>
  <w:style w:type="character" w:customStyle="1" w:styleId="WW8Num32z0">
    <w:name w:val="WW8Num32z0"/>
    <w:rsid w:val="00C06D95"/>
    <w:rPr>
      <w:b w:val="0"/>
    </w:rPr>
  </w:style>
  <w:style w:type="character" w:customStyle="1" w:styleId="WW8Num35z0">
    <w:name w:val="WW8Num35z0"/>
    <w:rsid w:val="00C06D95"/>
    <w:rPr>
      <w:rFonts w:ascii="Symbol" w:hAnsi="Symbol"/>
      <w:sz w:val="20"/>
    </w:rPr>
  </w:style>
  <w:style w:type="character" w:customStyle="1" w:styleId="WW8Num35z1">
    <w:name w:val="WW8Num35z1"/>
    <w:rsid w:val="00C06D95"/>
    <w:rPr>
      <w:rFonts w:ascii="Courier New" w:hAnsi="Courier New"/>
      <w:sz w:val="20"/>
    </w:rPr>
  </w:style>
  <w:style w:type="character" w:customStyle="1" w:styleId="WW8Num35z2">
    <w:name w:val="WW8Num35z2"/>
    <w:rsid w:val="00C06D95"/>
    <w:rPr>
      <w:rFonts w:ascii="Wingdings" w:hAnsi="Wingdings"/>
      <w:sz w:val="20"/>
    </w:rPr>
  </w:style>
  <w:style w:type="character" w:customStyle="1" w:styleId="WW8Num36z0">
    <w:name w:val="WW8Num36z0"/>
    <w:rsid w:val="00C06D95"/>
    <w:rPr>
      <w:b w:val="0"/>
    </w:rPr>
  </w:style>
  <w:style w:type="character" w:customStyle="1" w:styleId="WW8Num37z0">
    <w:name w:val="WW8Num37z0"/>
    <w:rsid w:val="00C06D95"/>
    <w:rPr>
      <w:rFonts w:ascii="Symbol" w:hAnsi="Symbol"/>
      <w:sz w:val="20"/>
    </w:rPr>
  </w:style>
  <w:style w:type="character" w:customStyle="1" w:styleId="WW8Num37z1">
    <w:name w:val="WW8Num37z1"/>
    <w:rsid w:val="00C06D95"/>
    <w:rPr>
      <w:rFonts w:ascii="Courier New" w:hAnsi="Courier New"/>
      <w:sz w:val="20"/>
    </w:rPr>
  </w:style>
  <w:style w:type="character" w:customStyle="1" w:styleId="WW8Num37z2">
    <w:name w:val="WW8Num37z2"/>
    <w:rsid w:val="00C06D95"/>
    <w:rPr>
      <w:rFonts w:ascii="Wingdings" w:hAnsi="Wingdings"/>
      <w:sz w:val="20"/>
    </w:rPr>
  </w:style>
  <w:style w:type="character" w:customStyle="1" w:styleId="WW8Num39z0">
    <w:name w:val="WW8Num39z0"/>
    <w:rsid w:val="00C06D95"/>
    <w:rPr>
      <w:rFonts w:ascii="Symbol" w:hAnsi="Symbol"/>
      <w:sz w:val="20"/>
    </w:rPr>
  </w:style>
  <w:style w:type="character" w:customStyle="1" w:styleId="WW8Num39z1">
    <w:name w:val="WW8Num39z1"/>
    <w:rsid w:val="00C06D95"/>
    <w:rPr>
      <w:rFonts w:ascii="Courier New" w:hAnsi="Courier New"/>
      <w:sz w:val="20"/>
    </w:rPr>
  </w:style>
  <w:style w:type="character" w:customStyle="1" w:styleId="WW8Num39z2">
    <w:name w:val="WW8Num39z2"/>
    <w:rsid w:val="00C06D95"/>
    <w:rPr>
      <w:rFonts w:ascii="Wingdings" w:hAnsi="Wingdings"/>
      <w:sz w:val="20"/>
    </w:rPr>
  </w:style>
  <w:style w:type="character" w:customStyle="1" w:styleId="WW8Num40z0">
    <w:name w:val="WW8Num40z0"/>
    <w:rsid w:val="00C06D95"/>
    <w:rPr>
      <w:rFonts w:ascii="Symbol" w:hAnsi="Symbol"/>
      <w:sz w:val="20"/>
    </w:rPr>
  </w:style>
  <w:style w:type="character" w:customStyle="1" w:styleId="WW8Num40z1">
    <w:name w:val="WW8Num40z1"/>
    <w:rsid w:val="00C06D95"/>
    <w:rPr>
      <w:rFonts w:ascii="Courier New" w:hAnsi="Courier New"/>
      <w:sz w:val="20"/>
    </w:rPr>
  </w:style>
  <w:style w:type="character" w:customStyle="1" w:styleId="WW8Num40z2">
    <w:name w:val="WW8Num40z2"/>
    <w:rsid w:val="00C06D95"/>
    <w:rPr>
      <w:rFonts w:ascii="Wingdings" w:hAnsi="Wingdings"/>
      <w:sz w:val="20"/>
    </w:rPr>
  </w:style>
  <w:style w:type="character" w:customStyle="1" w:styleId="WW8Num41z0">
    <w:name w:val="WW8Num41z0"/>
    <w:rsid w:val="00C06D95"/>
    <w:rPr>
      <w:b/>
    </w:rPr>
  </w:style>
  <w:style w:type="character" w:customStyle="1" w:styleId="WW8NumSt26z0">
    <w:name w:val="WW8NumSt26z0"/>
    <w:rsid w:val="00C06D95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C06D95"/>
  </w:style>
  <w:style w:type="paragraph" w:customStyle="1" w:styleId="af2">
    <w:name w:val="Заголовок"/>
    <w:basedOn w:val="a0"/>
    <w:next w:val="a4"/>
    <w:rsid w:val="00C06D9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f3">
    <w:name w:val="List"/>
    <w:basedOn w:val="a4"/>
    <w:rsid w:val="00C06D95"/>
    <w:rPr>
      <w:rFonts w:cs="Mangal"/>
    </w:rPr>
  </w:style>
  <w:style w:type="paragraph" w:customStyle="1" w:styleId="13">
    <w:name w:val="Название1"/>
    <w:basedOn w:val="a0"/>
    <w:rsid w:val="00C06D95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0"/>
    <w:rsid w:val="00C06D95"/>
    <w:pPr>
      <w:suppressLineNumbers/>
    </w:pPr>
    <w:rPr>
      <w:rFonts w:cs="Mangal"/>
    </w:rPr>
  </w:style>
  <w:style w:type="paragraph" w:customStyle="1" w:styleId="32">
    <w:name w:val="Основной текст 32"/>
    <w:basedOn w:val="a0"/>
    <w:rsid w:val="00C06D95"/>
    <w:pPr>
      <w:suppressAutoHyphens w:val="0"/>
      <w:spacing w:after="120"/>
    </w:pPr>
    <w:rPr>
      <w:sz w:val="16"/>
      <w:szCs w:val="16"/>
    </w:rPr>
  </w:style>
  <w:style w:type="paragraph" w:customStyle="1" w:styleId="311">
    <w:name w:val="Основной текст с отступом 31"/>
    <w:basedOn w:val="a0"/>
    <w:rsid w:val="00C06D95"/>
    <w:pPr>
      <w:spacing w:after="120"/>
      <w:ind w:left="283"/>
    </w:pPr>
    <w:rPr>
      <w:sz w:val="16"/>
      <w:szCs w:val="16"/>
    </w:rPr>
  </w:style>
  <w:style w:type="paragraph" w:customStyle="1" w:styleId="15">
    <w:name w:val="Текст1"/>
    <w:basedOn w:val="a0"/>
    <w:rsid w:val="00C06D95"/>
    <w:pPr>
      <w:suppressAutoHyphens w:val="0"/>
      <w:ind w:firstLine="720"/>
    </w:pPr>
    <w:rPr>
      <w:rFonts w:ascii="Courier New" w:hAnsi="Courier New"/>
      <w:sz w:val="20"/>
      <w:szCs w:val="20"/>
    </w:rPr>
  </w:style>
  <w:style w:type="paragraph" w:customStyle="1" w:styleId="220">
    <w:name w:val="Основной текст 22"/>
    <w:basedOn w:val="a0"/>
    <w:rsid w:val="00C06D95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210">
    <w:name w:val="Основной текст с отступом 21"/>
    <w:basedOn w:val="a0"/>
    <w:rsid w:val="00C06D95"/>
    <w:pPr>
      <w:spacing w:after="120" w:line="480" w:lineRule="auto"/>
      <w:ind w:left="283"/>
    </w:pPr>
  </w:style>
  <w:style w:type="paragraph" w:customStyle="1" w:styleId="af4">
    <w:name w:val="Содержимое таблицы"/>
    <w:basedOn w:val="a0"/>
    <w:rsid w:val="00C06D95"/>
    <w:pPr>
      <w:suppressLineNumbers/>
    </w:pPr>
  </w:style>
  <w:style w:type="paragraph" w:customStyle="1" w:styleId="af5">
    <w:name w:val="Заголовок таблицы"/>
    <w:basedOn w:val="af4"/>
    <w:rsid w:val="00C06D95"/>
    <w:pPr>
      <w:jc w:val="center"/>
    </w:pPr>
    <w:rPr>
      <w:b/>
      <w:bCs/>
    </w:rPr>
  </w:style>
  <w:style w:type="paragraph" w:customStyle="1" w:styleId="af6">
    <w:name w:val="Знак Знак Знак Знак Знак Знак Знак Знак Знак Знак Знак Знак"/>
    <w:basedOn w:val="a0"/>
    <w:rsid w:val="00C06D95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7">
    <w:name w:val="Table Grid"/>
    <w:basedOn w:val="a2"/>
    <w:rsid w:val="00C06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нак Знак Знак Знак Знак Знак Знак Знак Знак Знак Знак Знак Знак Знак Знак Знак"/>
    <w:basedOn w:val="a0"/>
    <w:rsid w:val="00C06D95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9">
    <w:name w:val="No Spacing"/>
    <w:qFormat/>
    <w:rsid w:val="00C06D95"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customStyle="1" w:styleId="afa">
    <w:name w:val="Цветовое выделение"/>
    <w:rsid w:val="00C06D95"/>
    <w:rPr>
      <w:b/>
      <w:bCs/>
      <w:color w:val="000080"/>
    </w:rPr>
  </w:style>
  <w:style w:type="paragraph" w:customStyle="1" w:styleId="afb">
    <w:name w:val="Нормальный (таблица)"/>
    <w:basedOn w:val="a0"/>
    <w:next w:val="a0"/>
    <w:rsid w:val="00C06D95"/>
    <w:pPr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fc">
    <w:name w:val="Прижатый влево"/>
    <w:basedOn w:val="a0"/>
    <w:next w:val="a0"/>
    <w:rsid w:val="00C06D95"/>
    <w:pPr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23">
    <w:name w:val="List 2"/>
    <w:basedOn w:val="a0"/>
    <w:rsid w:val="00C06D95"/>
    <w:pPr>
      <w:ind w:left="566" w:hanging="283"/>
    </w:pPr>
  </w:style>
  <w:style w:type="paragraph" w:styleId="a">
    <w:name w:val="List Bullet"/>
    <w:basedOn w:val="a0"/>
    <w:autoRedefine/>
    <w:rsid w:val="00C06D95"/>
    <w:pPr>
      <w:numPr>
        <w:numId w:val="3"/>
      </w:numPr>
    </w:pPr>
  </w:style>
  <w:style w:type="paragraph" w:styleId="24">
    <w:name w:val="List Continue 2"/>
    <w:basedOn w:val="a0"/>
    <w:rsid w:val="00C06D95"/>
    <w:pPr>
      <w:spacing w:after="120"/>
      <w:ind w:left="566"/>
    </w:pPr>
  </w:style>
  <w:style w:type="paragraph" w:styleId="afd">
    <w:name w:val="caption"/>
    <w:basedOn w:val="a0"/>
    <w:next w:val="a0"/>
    <w:qFormat/>
    <w:rsid w:val="00C06D95"/>
    <w:pPr>
      <w:spacing w:before="120" w:after="120"/>
    </w:pPr>
    <w:rPr>
      <w:b/>
      <w:bCs/>
      <w:sz w:val="20"/>
      <w:szCs w:val="20"/>
    </w:rPr>
  </w:style>
  <w:style w:type="paragraph" w:customStyle="1" w:styleId="afe">
    <w:name w:val="Знак Знак Знак Знак Знак Знак Знак Знак Знак Знак Знак Знак Знак Знак Знак Знак"/>
    <w:basedOn w:val="a0"/>
    <w:rsid w:val="00A43FF0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2558</Words>
  <Characters>18333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20850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Invest</dc:creator>
  <cp:keywords/>
  <cp:lastModifiedBy>burdugov</cp:lastModifiedBy>
  <cp:revision>2</cp:revision>
  <cp:lastPrinted>2013-10-18T11:42:00Z</cp:lastPrinted>
  <dcterms:created xsi:type="dcterms:W3CDTF">2013-10-18T11:58:00Z</dcterms:created>
  <dcterms:modified xsi:type="dcterms:W3CDTF">2013-10-18T11:58:00Z</dcterms:modified>
</cp:coreProperties>
</file>